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4C9C9E" w14:textId="7B95612F" w:rsidR="00646489" w:rsidRPr="003D43DE" w:rsidRDefault="00646489" w:rsidP="00646489">
      <w:pPr>
        <w:jc w:val="right"/>
        <w:rPr>
          <w:rFonts w:asciiTheme="minorHAnsi" w:hAnsiTheme="minorHAnsi" w:cstheme="minorHAnsi"/>
          <w:i/>
          <w:sz w:val="22"/>
          <w:szCs w:val="22"/>
        </w:rPr>
      </w:pPr>
      <w:r w:rsidRPr="003D43DE">
        <w:rPr>
          <w:rFonts w:asciiTheme="minorHAnsi" w:hAnsiTheme="minorHAnsi" w:cstheme="minorHAnsi"/>
          <w:i/>
          <w:sz w:val="22"/>
          <w:szCs w:val="22"/>
        </w:rPr>
        <w:t xml:space="preserve">Załącznik nr </w:t>
      </w:r>
      <w:r w:rsidR="00F33763">
        <w:rPr>
          <w:rFonts w:asciiTheme="minorHAnsi" w:hAnsiTheme="minorHAnsi" w:cstheme="minorHAnsi"/>
          <w:i/>
          <w:sz w:val="22"/>
          <w:szCs w:val="22"/>
        </w:rPr>
        <w:t>1</w:t>
      </w:r>
      <w:r w:rsidRPr="003D43DE">
        <w:rPr>
          <w:rFonts w:asciiTheme="minorHAnsi" w:hAnsiTheme="minorHAnsi" w:cstheme="minorHAnsi"/>
          <w:i/>
          <w:sz w:val="22"/>
          <w:szCs w:val="22"/>
        </w:rPr>
        <w:t xml:space="preserve"> do </w:t>
      </w:r>
      <w:r w:rsidR="00E6421A">
        <w:rPr>
          <w:rFonts w:asciiTheme="minorHAnsi" w:hAnsiTheme="minorHAnsi" w:cstheme="minorHAnsi"/>
          <w:i/>
          <w:sz w:val="22"/>
          <w:szCs w:val="22"/>
        </w:rPr>
        <w:t>z</w:t>
      </w:r>
      <w:r w:rsidRPr="003D43DE">
        <w:rPr>
          <w:rFonts w:asciiTheme="minorHAnsi" w:hAnsiTheme="minorHAnsi" w:cstheme="minorHAnsi"/>
          <w:i/>
          <w:sz w:val="22"/>
          <w:szCs w:val="22"/>
        </w:rPr>
        <w:t>apytania ofertowego</w:t>
      </w:r>
      <w:r w:rsidR="00F1189D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534937">
        <w:rPr>
          <w:rFonts w:asciiTheme="minorHAnsi" w:hAnsiTheme="minorHAnsi" w:cstheme="minorHAnsi"/>
          <w:i/>
          <w:sz w:val="22"/>
          <w:szCs w:val="22"/>
        </w:rPr>
        <w:t xml:space="preserve">nr </w:t>
      </w:r>
      <w:r w:rsidR="000F0A01" w:rsidRPr="000F0A01">
        <w:rPr>
          <w:rFonts w:asciiTheme="minorHAnsi" w:hAnsiTheme="minorHAnsi" w:cstheme="minorHAnsi"/>
          <w:i/>
          <w:iCs/>
          <w:sz w:val="22"/>
          <w:szCs w:val="22"/>
        </w:rPr>
        <w:t>3</w:t>
      </w:r>
      <w:r w:rsidR="000F0A01">
        <w:rPr>
          <w:rFonts w:asciiTheme="minorHAnsi" w:hAnsiTheme="minorHAnsi" w:cstheme="minorHAnsi"/>
          <w:i/>
          <w:iCs/>
          <w:sz w:val="22"/>
          <w:szCs w:val="22"/>
        </w:rPr>
        <w:t>/</w:t>
      </w:r>
      <w:r w:rsidR="000F0A01" w:rsidRPr="000F0A01">
        <w:rPr>
          <w:rFonts w:asciiTheme="minorHAnsi" w:hAnsiTheme="minorHAnsi" w:cstheme="minorHAnsi"/>
          <w:i/>
          <w:iCs/>
          <w:sz w:val="22"/>
          <w:szCs w:val="22"/>
        </w:rPr>
        <w:t>03</w:t>
      </w:r>
      <w:r w:rsidR="000F0A01">
        <w:rPr>
          <w:rFonts w:asciiTheme="minorHAnsi" w:hAnsiTheme="minorHAnsi" w:cstheme="minorHAnsi"/>
          <w:i/>
          <w:iCs/>
          <w:sz w:val="22"/>
          <w:szCs w:val="22"/>
        </w:rPr>
        <w:t>/</w:t>
      </w:r>
      <w:r w:rsidR="000F0A01" w:rsidRPr="000F0A01">
        <w:rPr>
          <w:rFonts w:asciiTheme="minorHAnsi" w:hAnsiTheme="minorHAnsi" w:cstheme="minorHAnsi"/>
          <w:i/>
          <w:iCs/>
          <w:sz w:val="22"/>
          <w:szCs w:val="22"/>
        </w:rPr>
        <w:t>2026</w:t>
      </w:r>
      <w:r w:rsidR="009F24EA">
        <w:rPr>
          <w:rFonts w:asciiTheme="minorHAnsi" w:hAnsiTheme="minorHAnsi" w:cstheme="minorHAnsi"/>
          <w:i/>
          <w:iCs/>
          <w:sz w:val="22"/>
          <w:szCs w:val="22"/>
        </w:rPr>
        <w:t>/</w:t>
      </w:r>
      <w:r w:rsidR="000F0A01" w:rsidRPr="000F0A01">
        <w:rPr>
          <w:rFonts w:asciiTheme="minorHAnsi" w:hAnsiTheme="minorHAnsi" w:cstheme="minorHAnsi"/>
          <w:i/>
          <w:iCs/>
          <w:sz w:val="22"/>
          <w:szCs w:val="22"/>
        </w:rPr>
        <w:t>PSZ</w:t>
      </w:r>
      <w:r w:rsidR="009F24EA">
        <w:rPr>
          <w:rFonts w:asciiTheme="minorHAnsi" w:hAnsiTheme="minorHAnsi" w:cstheme="minorHAnsi"/>
          <w:i/>
          <w:iCs/>
          <w:sz w:val="22"/>
          <w:szCs w:val="22"/>
        </w:rPr>
        <w:t>_</w:t>
      </w:r>
      <w:r w:rsidR="000F0A01" w:rsidRPr="000F0A01">
        <w:rPr>
          <w:rFonts w:asciiTheme="minorHAnsi" w:hAnsiTheme="minorHAnsi" w:cstheme="minorHAnsi"/>
          <w:i/>
          <w:iCs/>
          <w:sz w:val="22"/>
          <w:szCs w:val="22"/>
        </w:rPr>
        <w:t>0006</w:t>
      </w:r>
      <w:r w:rsidR="000F0A01">
        <w:rPr>
          <w:rFonts w:asciiTheme="minorHAnsi" w:hAnsiTheme="minorHAnsi" w:cstheme="minorHAnsi"/>
          <w:i/>
          <w:iCs/>
          <w:sz w:val="22"/>
          <w:szCs w:val="22"/>
        </w:rPr>
        <w:t>/</w:t>
      </w:r>
      <w:r w:rsidR="000F0A01" w:rsidRPr="000F0A01">
        <w:rPr>
          <w:rFonts w:asciiTheme="minorHAnsi" w:hAnsiTheme="minorHAnsi" w:cstheme="minorHAnsi"/>
          <w:i/>
          <w:iCs/>
          <w:sz w:val="22"/>
          <w:szCs w:val="22"/>
        </w:rPr>
        <w:t>AN</w:t>
      </w:r>
      <w:r w:rsidR="000F0A01">
        <w:rPr>
          <w:rFonts w:asciiTheme="minorHAnsi" w:hAnsiTheme="minorHAnsi" w:cstheme="minorHAnsi"/>
          <w:i/>
          <w:iCs/>
          <w:sz w:val="22"/>
          <w:szCs w:val="22"/>
        </w:rPr>
        <w:t>/</w:t>
      </w:r>
      <w:r w:rsidR="000F0A01" w:rsidRPr="000F0A01">
        <w:rPr>
          <w:rFonts w:asciiTheme="minorHAnsi" w:hAnsiTheme="minorHAnsi" w:cstheme="minorHAnsi"/>
          <w:i/>
          <w:iCs/>
          <w:sz w:val="22"/>
          <w:szCs w:val="22"/>
        </w:rPr>
        <w:t>Z</w:t>
      </w:r>
    </w:p>
    <w:p w14:paraId="65F60985" w14:textId="3FEABF46" w:rsidR="003D43DE" w:rsidRDefault="003D43DE" w:rsidP="00110D30">
      <w:pPr>
        <w:rPr>
          <w:rFonts w:asciiTheme="minorHAnsi" w:hAnsiTheme="minorHAnsi" w:cstheme="minorHAnsi"/>
          <w:b/>
          <w:sz w:val="22"/>
          <w:szCs w:val="22"/>
        </w:rPr>
      </w:pPr>
    </w:p>
    <w:p w14:paraId="7F9382FD" w14:textId="77777777" w:rsidR="00323CDB" w:rsidRDefault="00323CDB" w:rsidP="00110D30">
      <w:pPr>
        <w:rPr>
          <w:rFonts w:asciiTheme="minorHAnsi" w:hAnsiTheme="minorHAnsi" w:cstheme="minorHAnsi"/>
          <w:b/>
          <w:sz w:val="22"/>
          <w:szCs w:val="22"/>
        </w:rPr>
      </w:pPr>
    </w:p>
    <w:p w14:paraId="7BF4BD9B" w14:textId="77777777" w:rsidR="004A4F7E" w:rsidRDefault="004A4F7E" w:rsidP="00110D30">
      <w:pPr>
        <w:rPr>
          <w:rFonts w:asciiTheme="minorHAnsi" w:hAnsiTheme="minorHAnsi" w:cstheme="minorHAnsi"/>
          <w:b/>
          <w:sz w:val="22"/>
          <w:szCs w:val="22"/>
        </w:rPr>
      </w:pPr>
    </w:p>
    <w:p w14:paraId="5472A85B" w14:textId="0E66EE0D" w:rsidR="000A4ED6" w:rsidRDefault="003D43DE" w:rsidP="006C41C7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F78D9">
        <w:rPr>
          <w:rFonts w:asciiTheme="minorHAnsi" w:hAnsiTheme="minorHAnsi" w:cstheme="minorHAnsi"/>
          <w:b/>
          <w:sz w:val="22"/>
          <w:szCs w:val="22"/>
        </w:rPr>
        <w:t>FORMULARZ OFERTY</w:t>
      </w:r>
    </w:p>
    <w:p w14:paraId="4FC16083" w14:textId="52C3DE2A" w:rsidR="003D43DE" w:rsidRPr="005F78D9" w:rsidRDefault="003D43DE" w:rsidP="003D43DE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29DF906" w14:textId="663F97CD" w:rsidR="00066942" w:rsidRDefault="000F0A01" w:rsidP="0006694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0F0A01">
        <w:rPr>
          <w:rFonts w:asciiTheme="minorHAnsi" w:hAnsiTheme="minorHAnsi" w:cstheme="minorHAnsi"/>
          <w:sz w:val="22"/>
          <w:szCs w:val="22"/>
        </w:rPr>
        <w:t xml:space="preserve">Oferta stanowi odpowiedź na zapytanie ofertowe nr </w:t>
      </w:r>
      <w:r>
        <w:rPr>
          <w:rFonts w:asciiTheme="minorHAnsi" w:hAnsiTheme="minorHAnsi" w:cstheme="minorHAnsi"/>
          <w:sz w:val="22"/>
          <w:szCs w:val="22"/>
        </w:rPr>
        <w:t>3</w:t>
      </w:r>
      <w:r w:rsidRPr="000F0A01">
        <w:rPr>
          <w:rFonts w:asciiTheme="minorHAnsi" w:hAnsiTheme="minorHAnsi" w:cstheme="minorHAnsi"/>
          <w:sz w:val="22"/>
          <w:szCs w:val="22"/>
        </w:rPr>
        <w:t>/03/2026/PSZ_0006/AN/Z </w:t>
      </w:r>
      <w:proofErr w:type="spellStart"/>
      <w:r w:rsidRPr="000F0A01">
        <w:rPr>
          <w:rFonts w:asciiTheme="minorHAnsi" w:hAnsiTheme="minorHAnsi" w:cstheme="minorHAnsi"/>
          <w:sz w:val="22"/>
          <w:szCs w:val="22"/>
        </w:rPr>
        <w:t>z</w:t>
      </w:r>
      <w:proofErr w:type="spellEnd"/>
      <w:r w:rsidRPr="000F0A01">
        <w:rPr>
          <w:rFonts w:asciiTheme="minorHAnsi" w:hAnsiTheme="minorHAnsi" w:cstheme="minorHAnsi"/>
          <w:sz w:val="22"/>
          <w:szCs w:val="22"/>
        </w:rPr>
        <w:t xml:space="preserve"> dnia 19.03.2026 dotyczące wyboru </w:t>
      </w:r>
      <w:r w:rsidR="009F24EA">
        <w:rPr>
          <w:rFonts w:asciiTheme="minorHAnsi" w:hAnsiTheme="minorHAnsi" w:cstheme="minorHAnsi"/>
          <w:sz w:val="22"/>
          <w:szCs w:val="22"/>
        </w:rPr>
        <w:t>dostawcy cateringu dla studentów</w:t>
      </w:r>
      <w:r w:rsidRPr="000F0A01">
        <w:rPr>
          <w:rFonts w:asciiTheme="minorHAnsi" w:hAnsiTheme="minorHAnsi" w:cstheme="minorHAnsi"/>
          <w:sz w:val="22"/>
          <w:szCs w:val="22"/>
        </w:rPr>
        <w:t xml:space="preserve"> studi</w:t>
      </w:r>
      <w:r w:rsidR="009F24EA">
        <w:rPr>
          <w:rFonts w:asciiTheme="minorHAnsi" w:hAnsiTheme="minorHAnsi" w:cstheme="minorHAnsi"/>
          <w:sz w:val="22"/>
          <w:szCs w:val="22"/>
        </w:rPr>
        <w:t>ów</w:t>
      </w:r>
      <w:r w:rsidRPr="000F0A01">
        <w:rPr>
          <w:rFonts w:asciiTheme="minorHAnsi" w:hAnsiTheme="minorHAnsi" w:cstheme="minorHAnsi"/>
          <w:sz w:val="22"/>
          <w:szCs w:val="22"/>
        </w:rPr>
        <w:t xml:space="preserve"> podyplomowych </w:t>
      </w:r>
      <w:r w:rsidR="009F24EA">
        <w:rPr>
          <w:rFonts w:asciiTheme="minorHAnsi" w:hAnsiTheme="minorHAnsi" w:cstheme="minorHAnsi"/>
          <w:sz w:val="22"/>
          <w:szCs w:val="22"/>
        </w:rPr>
        <w:t>na kierunku. „</w:t>
      </w:r>
      <w:r w:rsidR="009F24EA" w:rsidRPr="009F24EA">
        <w:rPr>
          <w:rFonts w:asciiTheme="minorHAnsi" w:hAnsiTheme="minorHAnsi" w:cstheme="minorHAnsi"/>
          <w:sz w:val="22"/>
          <w:szCs w:val="22"/>
        </w:rPr>
        <w:t>Nowoczesne przywództwo, zarządzanie oparte na danych i skuteczne projekty – liderzy Publicznych Służb Zatrudniania w działani</w:t>
      </w:r>
      <w:r w:rsidR="009F24EA">
        <w:rPr>
          <w:rFonts w:asciiTheme="minorHAnsi" w:hAnsiTheme="minorHAnsi" w:cstheme="minorHAnsi"/>
          <w:sz w:val="22"/>
          <w:szCs w:val="22"/>
        </w:rPr>
        <w:t xml:space="preserve">u” </w:t>
      </w:r>
      <w:r w:rsidRPr="000F0A01">
        <w:rPr>
          <w:rFonts w:asciiTheme="minorHAnsi" w:hAnsiTheme="minorHAnsi" w:cstheme="minorHAnsi"/>
          <w:sz w:val="22"/>
          <w:szCs w:val="22"/>
        </w:rPr>
        <w:t>w ramach projektu pt. „Nowoczesne i profesjonalne PSZ = wysoka jakość świadczonych usług”, nr FERS.01.02</w:t>
      </w:r>
      <w:r w:rsidR="0023789F">
        <w:rPr>
          <w:rFonts w:asciiTheme="minorHAnsi" w:hAnsiTheme="minorHAnsi" w:cstheme="minorHAnsi"/>
          <w:sz w:val="22"/>
          <w:szCs w:val="22"/>
        </w:rPr>
        <w:t>-</w:t>
      </w:r>
      <w:r w:rsidRPr="000F0A01">
        <w:rPr>
          <w:rFonts w:asciiTheme="minorHAnsi" w:hAnsiTheme="minorHAnsi" w:cstheme="minorHAnsi"/>
          <w:sz w:val="22"/>
          <w:szCs w:val="22"/>
        </w:rPr>
        <w:t>IP.06</w:t>
      </w:r>
      <w:r w:rsidR="0023789F">
        <w:rPr>
          <w:rFonts w:asciiTheme="minorHAnsi" w:hAnsiTheme="minorHAnsi" w:cstheme="minorHAnsi"/>
          <w:sz w:val="22"/>
          <w:szCs w:val="22"/>
        </w:rPr>
        <w:t>-</w:t>
      </w:r>
      <w:r w:rsidRPr="000F0A01">
        <w:rPr>
          <w:rFonts w:asciiTheme="minorHAnsi" w:hAnsiTheme="minorHAnsi" w:cstheme="minorHAnsi"/>
          <w:sz w:val="22"/>
          <w:szCs w:val="22"/>
        </w:rPr>
        <w:t>0006/24. </w:t>
      </w:r>
    </w:p>
    <w:p w14:paraId="63AE216B" w14:textId="77777777" w:rsidR="00066942" w:rsidRPr="005C2503" w:rsidRDefault="00066942" w:rsidP="0006694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A96B886" w14:textId="3167517E" w:rsidR="005F78D9" w:rsidRPr="005C2503" w:rsidRDefault="005F78D9" w:rsidP="0006694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5C2503">
        <w:rPr>
          <w:rFonts w:asciiTheme="minorHAnsi" w:hAnsiTheme="minorHAnsi" w:cstheme="minorHAnsi"/>
          <w:b/>
          <w:bCs/>
          <w:sz w:val="22"/>
          <w:szCs w:val="22"/>
        </w:rPr>
        <w:t>Dane oferenta:</w:t>
      </w:r>
    </w:p>
    <w:p w14:paraId="4331CBD7" w14:textId="1D8C9FA6" w:rsidR="005F78D9" w:rsidRPr="00FF0438" w:rsidRDefault="005F78D9" w:rsidP="004A4F7E">
      <w:pPr>
        <w:widowControl w:val="0"/>
        <w:tabs>
          <w:tab w:val="left" w:pos="1418"/>
        </w:tabs>
        <w:autoSpaceDE w:val="0"/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FF0438">
        <w:rPr>
          <w:rFonts w:asciiTheme="minorHAnsi" w:hAnsiTheme="minorHAnsi" w:cstheme="minorHAnsi"/>
          <w:sz w:val="22"/>
          <w:szCs w:val="22"/>
        </w:rPr>
        <w:t>Imię i nazwisko/Nazwa: ………………………………………………………..………………………………………..………………</w:t>
      </w:r>
    </w:p>
    <w:p w14:paraId="6865C4CE" w14:textId="55C12F0D" w:rsidR="005F78D9" w:rsidRPr="00FF0438" w:rsidRDefault="005F78D9" w:rsidP="004A4F7E">
      <w:pPr>
        <w:widowControl w:val="0"/>
        <w:tabs>
          <w:tab w:val="left" w:pos="1418"/>
        </w:tabs>
        <w:autoSpaceDE w:val="0"/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FF0438">
        <w:rPr>
          <w:rFonts w:asciiTheme="minorHAnsi" w:hAnsiTheme="minorHAnsi" w:cstheme="minorHAnsi"/>
          <w:sz w:val="22"/>
          <w:szCs w:val="22"/>
        </w:rPr>
        <w:t>Adres/Adres siedziby: ……………………………………………………………………………………………….……………………</w:t>
      </w:r>
    </w:p>
    <w:p w14:paraId="233BFA8A" w14:textId="3A459B47" w:rsidR="005F78D9" w:rsidRPr="00FF0438" w:rsidRDefault="005F78D9" w:rsidP="004A4F7E">
      <w:pPr>
        <w:widowControl w:val="0"/>
        <w:tabs>
          <w:tab w:val="left" w:pos="1418"/>
        </w:tabs>
        <w:autoSpaceDE w:val="0"/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FF0438">
        <w:rPr>
          <w:rFonts w:asciiTheme="minorHAnsi" w:hAnsiTheme="minorHAnsi" w:cstheme="minorHAnsi"/>
          <w:sz w:val="22"/>
          <w:szCs w:val="22"/>
        </w:rPr>
        <w:t>NIP: ………………………………………………....….REGON: …………………………………………………………………………..</w:t>
      </w:r>
    </w:p>
    <w:p w14:paraId="4F074298" w14:textId="77777777" w:rsidR="005F78D9" w:rsidRPr="00FF0438" w:rsidRDefault="005F78D9" w:rsidP="004A4F7E">
      <w:pPr>
        <w:widowControl w:val="0"/>
        <w:tabs>
          <w:tab w:val="left" w:pos="1418"/>
        </w:tabs>
        <w:autoSpaceDE w:val="0"/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FF0438">
        <w:rPr>
          <w:rFonts w:asciiTheme="minorHAnsi" w:hAnsiTheme="minorHAnsi" w:cstheme="minorHAnsi"/>
          <w:sz w:val="22"/>
          <w:szCs w:val="22"/>
        </w:rPr>
        <w:t>Osoba uprawniona do kontaktowania się ze Zleceniodawcą (imię i nazwisko, telefon, mail):</w:t>
      </w:r>
    </w:p>
    <w:p w14:paraId="64929F7A" w14:textId="5F9BFBFC" w:rsidR="005F78D9" w:rsidRPr="00FF0438" w:rsidRDefault="005F78D9" w:rsidP="004A4F7E">
      <w:pPr>
        <w:widowControl w:val="0"/>
        <w:tabs>
          <w:tab w:val="left" w:pos="1418"/>
        </w:tabs>
        <w:autoSpaceDE w:val="0"/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FF0438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……………………………………………………………………………..…………………………………………….……..…………………</w:t>
      </w:r>
    </w:p>
    <w:p w14:paraId="67FCF87D" w14:textId="77777777" w:rsidR="005F78D9" w:rsidRPr="00FF0438" w:rsidRDefault="005F78D9" w:rsidP="005F78D9">
      <w:pPr>
        <w:widowControl w:val="0"/>
        <w:autoSpaceDE w:val="0"/>
        <w:ind w:left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D365F2D" w14:textId="1310A796" w:rsidR="003D43DE" w:rsidRPr="00323CDB" w:rsidRDefault="005F78D9" w:rsidP="001D7E87">
      <w:pPr>
        <w:widowControl w:val="0"/>
        <w:suppressAutoHyphens/>
        <w:autoSpaceDE w:val="0"/>
        <w:spacing w:after="240"/>
        <w:ind w:right="13"/>
        <w:jc w:val="both"/>
        <w:rPr>
          <w:rFonts w:asciiTheme="minorHAnsi" w:hAnsiTheme="minorHAnsi" w:cstheme="minorHAnsi"/>
          <w:sz w:val="22"/>
          <w:szCs w:val="22"/>
        </w:rPr>
      </w:pPr>
      <w:r w:rsidRPr="00FF0438">
        <w:rPr>
          <w:rFonts w:asciiTheme="minorHAnsi" w:hAnsiTheme="minorHAnsi" w:cstheme="minorHAnsi"/>
          <w:b/>
          <w:sz w:val="22"/>
          <w:szCs w:val="22"/>
        </w:rPr>
        <w:t>Oferuj</w:t>
      </w:r>
      <w:r w:rsidR="005C2503">
        <w:rPr>
          <w:rFonts w:asciiTheme="minorHAnsi" w:hAnsiTheme="minorHAnsi" w:cstheme="minorHAnsi"/>
          <w:b/>
          <w:sz w:val="22"/>
          <w:szCs w:val="22"/>
        </w:rPr>
        <w:t>ę</w:t>
      </w:r>
      <w:r w:rsidRPr="00FF0438">
        <w:rPr>
          <w:rFonts w:asciiTheme="minorHAnsi" w:hAnsiTheme="minorHAnsi" w:cstheme="minorHAnsi"/>
          <w:b/>
          <w:sz w:val="22"/>
          <w:szCs w:val="22"/>
        </w:rPr>
        <w:t xml:space="preserve"> wykonanie przedmiotu zamówienia:</w:t>
      </w:r>
    </w:p>
    <w:tbl>
      <w:tblPr>
        <w:tblW w:w="104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"/>
        <w:gridCol w:w="6179"/>
        <w:gridCol w:w="3812"/>
      </w:tblGrid>
      <w:tr w:rsidR="00531101" w:rsidRPr="003D43DE" w14:paraId="108D66F7" w14:textId="612AE9E0" w:rsidTr="00F33763">
        <w:trPr>
          <w:trHeight w:val="404"/>
        </w:trPr>
        <w:tc>
          <w:tcPr>
            <w:tcW w:w="499" w:type="dxa"/>
            <w:vAlign w:val="center"/>
          </w:tcPr>
          <w:p w14:paraId="7850888A" w14:textId="000D523D" w:rsidR="00531101" w:rsidRPr="005C2503" w:rsidRDefault="00F33763" w:rsidP="00614317">
            <w:pPr>
              <w:ind w:right="13"/>
              <w:jc w:val="center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Lp.</w:t>
            </w:r>
          </w:p>
        </w:tc>
        <w:tc>
          <w:tcPr>
            <w:tcW w:w="6179" w:type="dxa"/>
            <w:vAlign w:val="center"/>
          </w:tcPr>
          <w:p w14:paraId="67B7AD13" w14:textId="77777777" w:rsidR="00531101" w:rsidRPr="005C2503" w:rsidRDefault="00531101" w:rsidP="00614317">
            <w:pPr>
              <w:ind w:right="13"/>
              <w:jc w:val="center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 w:rsidRPr="005C2503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 xml:space="preserve">Przedmiot zamówienia </w:t>
            </w:r>
          </w:p>
        </w:tc>
        <w:tc>
          <w:tcPr>
            <w:tcW w:w="3812" w:type="dxa"/>
            <w:vAlign w:val="center"/>
          </w:tcPr>
          <w:p w14:paraId="363FEB4F" w14:textId="0AC32A5C" w:rsidR="00F33763" w:rsidRPr="00F33763" w:rsidRDefault="00F33763" w:rsidP="00614317">
            <w:pPr>
              <w:ind w:right="13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3376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Cena brutt</w:t>
            </w:r>
            <w:r w:rsidR="00254EE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</w:t>
            </w:r>
            <w:r w:rsidRPr="00F3376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[zł]</w:t>
            </w:r>
          </w:p>
          <w:p w14:paraId="465B2259" w14:textId="3003B3C6" w:rsidR="00531101" w:rsidRPr="005C2503" w:rsidRDefault="00F33763" w:rsidP="00614317">
            <w:pPr>
              <w:ind w:right="13"/>
              <w:jc w:val="center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 w:rsidRPr="00F3376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rozumiana tu jako cena brutto na 1 osobę (w zakresie usługi dotyczącej przerwy kawowej i lunchu) podczas 1 dnia:</w:t>
            </w:r>
          </w:p>
        </w:tc>
      </w:tr>
      <w:tr w:rsidR="009560B4" w:rsidRPr="003D43DE" w14:paraId="37432E64" w14:textId="3141805B" w:rsidTr="00F33763">
        <w:trPr>
          <w:trHeight w:val="424"/>
        </w:trPr>
        <w:tc>
          <w:tcPr>
            <w:tcW w:w="499" w:type="dxa"/>
            <w:vAlign w:val="center"/>
          </w:tcPr>
          <w:p w14:paraId="5A622C43" w14:textId="1A189FFD" w:rsidR="009560B4" w:rsidRPr="001D7E87" w:rsidRDefault="00BD286C" w:rsidP="00F33763">
            <w:pPr>
              <w:spacing w:before="240" w:after="24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D7E87">
              <w:rPr>
                <w:rFonts w:asciiTheme="minorHAnsi" w:hAnsiTheme="minorHAnsi" w:cstheme="minorHAnsi"/>
                <w:b/>
                <w:bCs/>
              </w:rPr>
              <w:t>1</w:t>
            </w:r>
          </w:p>
        </w:tc>
        <w:tc>
          <w:tcPr>
            <w:tcW w:w="6179" w:type="dxa"/>
            <w:vAlign w:val="center"/>
          </w:tcPr>
          <w:p w14:paraId="7501E30F" w14:textId="5A3798A1" w:rsidR="009560B4" w:rsidRPr="00F33763" w:rsidRDefault="00F33763" w:rsidP="009560B4">
            <w:pPr>
              <w:rPr>
                <w:rStyle w:val="markedcontent"/>
                <w:rFonts w:asciiTheme="minorHAnsi" w:hAnsiTheme="minorHAnsi" w:cstheme="minorHAnsi"/>
                <w:b/>
                <w:sz w:val="22"/>
                <w:szCs w:val="22"/>
              </w:rPr>
            </w:pPr>
            <w:r w:rsidRPr="00F3376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Catering – przygotowanie i dostarczenie pod wskazany adres cateringu (ciągła przerwa kawowa + lunch) dla uczestników/czek studiów podyplomowych </w:t>
            </w:r>
          </w:p>
        </w:tc>
        <w:tc>
          <w:tcPr>
            <w:tcW w:w="3812" w:type="dxa"/>
            <w:vAlign w:val="center"/>
          </w:tcPr>
          <w:p w14:paraId="4F60F1B5" w14:textId="12A1BE8E" w:rsidR="009560B4" w:rsidRPr="00863A93" w:rsidRDefault="009560B4" w:rsidP="009560B4">
            <w:pPr>
              <w:ind w:right="1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3A93">
              <w:rPr>
                <w:rFonts w:asciiTheme="minorHAnsi" w:hAnsiTheme="minorHAnsi" w:cstheme="minorHAnsi"/>
                <w:sz w:val="22"/>
                <w:szCs w:val="22"/>
              </w:rPr>
              <w:t>brutto:</w:t>
            </w:r>
          </w:p>
          <w:p w14:paraId="0848BD2F" w14:textId="77777777" w:rsidR="009560B4" w:rsidRPr="00863A93" w:rsidRDefault="009560B4" w:rsidP="009560B4">
            <w:pPr>
              <w:ind w:right="1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8E5FC99" w14:textId="2E23C034" w:rsidR="009560B4" w:rsidRPr="00863A93" w:rsidRDefault="009560B4" w:rsidP="009560B4">
            <w:pPr>
              <w:ind w:right="1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3A93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</w:t>
            </w:r>
          </w:p>
        </w:tc>
      </w:tr>
      <w:tr w:rsidR="00F33763" w:rsidRPr="003D43DE" w14:paraId="1DD5A86C" w14:textId="77777777" w:rsidTr="00D33AC1">
        <w:trPr>
          <w:trHeight w:val="424"/>
        </w:trPr>
        <w:tc>
          <w:tcPr>
            <w:tcW w:w="10490" w:type="dxa"/>
            <w:gridSpan w:val="3"/>
            <w:vAlign w:val="center"/>
          </w:tcPr>
          <w:p w14:paraId="5D6C4666" w14:textId="7F38834D" w:rsidR="00F33763" w:rsidRPr="00863A93" w:rsidRDefault="00F33763" w:rsidP="009560B4">
            <w:pPr>
              <w:ind w:right="1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 tym:</w:t>
            </w:r>
          </w:p>
        </w:tc>
      </w:tr>
      <w:tr w:rsidR="00F33763" w:rsidRPr="003D43DE" w14:paraId="532C3EEF" w14:textId="77777777" w:rsidTr="00F33763">
        <w:trPr>
          <w:trHeight w:val="424"/>
        </w:trPr>
        <w:tc>
          <w:tcPr>
            <w:tcW w:w="499" w:type="dxa"/>
            <w:vAlign w:val="center"/>
          </w:tcPr>
          <w:p w14:paraId="1163E686" w14:textId="725E5832" w:rsidR="00F33763" w:rsidRPr="00F33763" w:rsidRDefault="00F33763" w:rsidP="00F33763">
            <w:pPr>
              <w:spacing w:before="240" w:after="240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F3376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1a</w:t>
            </w:r>
          </w:p>
        </w:tc>
        <w:tc>
          <w:tcPr>
            <w:tcW w:w="6179" w:type="dxa"/>
            <w:vAlign w:val="center"/>
          </w:tcPr>
          <w:p w14:paraId="408F55B5" w14:textId="35FAE357" w:rsidR="00F33763" w:rsidRPr="00F33763" w:rsidRDefault="00F33763" w:rsidP="009560B4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F3376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W odniesieniu do przerwy kawowej:</w:t>
            </w:r>
          </w:p>
        </w:tc>
        <w:tc>
          <w:tcPr>
            <w:tcW w:w="3812" w:type="dxa"/>
            <w:vAlign w:val="center"/>
          </w:tcPr>
          <w:p w14:paraId="717DEAD8" w14:textId="77777777" w:rsidR="00F33763" w:rsidRPr="00F33763" w:rsidRDefault="00F33763" w:rsidP="00F33763">
            <w:pPr>
              <w:ind w:right="13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F3376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brutto:</w:t>
            </w:r>
          </w:p>
          <w:p w14:paraId="06A75776" w14:textId="77777777" w:rsidR="00F33763" w:rsidRPr="00F33763" w:rsidRDefault="00F33763" w:rsidP="00F33763">
            <w:pPr>
              <w:ind w:right="13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  <w:p w14:paraId="55D7CEFA" w14:textId="5CD2FF24" w:rsidR="00F33763" w:rsidRPr="00F33763" w:rsidRDefault="00F33763" w:rsidP="00F33763">
            <w:pPr>
              <w:ind w:right="13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F3376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…………………………………………</w:t>
            </w:r>
          </w:p>
        </w:tc>
      </w:tr>
      <w:tr w:rsidR="00F33763" w:rsidRPr="003D43DE" w14:paraId="3636F3BB" w14:textId="77777777" w:rsidTr="00F33763">
        <w:trPr>
          <w:trHeight w:val="839"/>
        </w:trPr>
        <w:tc>
          <w:tcPr>
            <w:tcW w:w="499" w:type="dxa"/>
            <w:vAlign w:val="center"/>
          </w:tcPr>
          <w:p w14:paraId="31D10F1E" w14:textId="06B51AC0" w:rsidR="00F33763" w:rsidRPr="00F33763" w:rsidRDefault="00F33763" w:rsidP="009560B4">
            <w:pPr>
              <w:spacing w:before="240" w:after="240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F3376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1b</w:t>
            </w:r>
          </w:p>
        </w:tc>
        <w:tc>
          <w:tcPr>
            <w:tcW w:w="6179" w:type="dxa"/>
            <w:vAlign w:val="center"/>
          </w:tcPr>
          <w:p w14:paraId="3C3DB99B" w14:textId="74607DAC" w:rsidR="00F33763" w:rsidRPr="00F33763" w:rsidRDefault="00F33763" w:rsidP="009560B4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F3376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W odniesieniu do lunchu</w:t>
            </w:r>
          </w:p>
        </w:tc>
        <w:tc>
          <w:tcPr>
            <w:tcW w:w="3812" w:type="dxa"/>
            <w:vAlign w:val="center"/>
          </w:tcPr>
          <w:p w14:paraId="2592E78A" w14:textId="77777777" w:rsidR="00F33763" w:rsidRPr="00F33763" w:rsidRDefault="00F33763" w:rsidP="00F33763">
            <w:pPr>
              <w:ind w:right="13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F3376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brutto:</w:t>
            </w:r>
          </w:p>
          <w:p w14:paraId="0FC95C59" w14:textId="77777777" w:rsidR="00F33763" w:rsidRPr="00F33763" w:rsidRDefault="00F33763" w:rsidP="00F33763">
            <w:pPr>
              <w:ind w:right="13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  <w:p w14:paraId="270642A1" w14:textId="3AE87330" w:rsidR="00F33763" w:rsidRPr="00F33763" w:rsidRDefault="00F33763" w:rsidP="00F33763">
            <w:pPr>
              <w:ind w:right="13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F3376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…………………………………………</w:t>
            </w:r>
          </w:p>
        </w:tc>
      </w:tr>
    </w:tbl>
    <w:p w14:paraId="79BDD539" w14:textId="77777777" w:rsidR="001070C2" w:rsidRPr="00097CCE" w:rsidRDefault="001070C2" w:rsidP="00022E43">
      <w:pPr>
        <w:widowControl w:val="0"/>
        <w:autoSpaceDE w:val="0"/>
        <w:spacing w:after="24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293D901" w14:textId="23B04EFF" w:rsidR="003D43DE" w:rsidRDefault="003D43DE" w:rsidP="00022E43">
      <w:pPr>
        <w:widowControl w:val="0"/>
        <w:autoSpaceDE w:val="0"/>
        <w:spacing w:after="24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D43DE">
        <w:rPr>
          <w:rFonts w:asciiTheme="minorHAnsi" w:hAnsiTheme="minorHAnsi" w:cstheme="minorHAnsi"/>
          <w:b/>
          <w:sz w:val="22"/>
          <w:szCs w:val="22"/>
        </w:rPr>
        <w:t>Składając niniejszą ofertę Ja niżej podpisany/a oświadczam, iż</w:t>
      </w:r>
      <w:r w:rsidR="00022E43">
        <w:rPr>
          <w:rFonts w:asciiTheme="minorHAnsi" w:hAnsiTheme="minorHAnsi" w:cstheme="minorHAnsi"/>
          <w:bCs/>
          <w:sz w:val="22"/>
          <w:szCs w:val="22"/>
        </w:rPr>
        <w:t>:</w:t>
      </w:r>
    </w:p>
    <w:p w14:paraId="470EC15A" w14:textId="77777777" w:rsidR="005C05EE" w:rsidRDefault="003D43DE" w:rsidP="005C05EE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before="240"/>
        <w:ind w:left="284"/>
        <w:jc w:val="both"/>
        <w:rPr>
          <w:rFonts w:cstheme="minorHAnsi"/>
        </w:rPr>
      </w:pPr>
      <w:r w:rsidRPr="00F33763">
        <w:rPr>
          <w:rFonts w:cstheme="minorHAnsi"/>
        </w:rPr>
        <w:t>Zapoznałem/</w:t>
      </w:r>
      <w:proofErr w:type="spellStart"/>
      <w:r w:rsidRPr="00F33763">
        <w:rPr>
          <w:rFonts w:cstheme="minorHAnsi"/>
        </w:rPr>
        <w:t>am</w:t>
      </w:r>
      <w:proofErr w:type="spellEnd"/>
      <w:r w:rsidRPr="00F33763">
        <w:rPr>
          <w:rFonts w:cstheme="minorHAnsi"/>
        </w:rPr>
        <w:t xml:space="preserve"> się z opisem przedmiotu zamówienia i istotnymi dla Zamawiającego warunkami oferty i nie wnoszę do niego zastrzeżeń,</w:t>
      </w:r>
      <w:r w:rsidR="0041246D" w:rsidRPr="00F33763">
        <w:rPr>
          <w:rFonts w:cstheme="minorHAnsi"/>
        </w:rPr>
        <w:t xml:space="preserve"> oferowane przedmioty </w:t>
      </w:r>
      <w:r w:rsidR="00531101" w:rsidRPr="00F33763">
        <w:rPr>
          <w:rFonts w:cstheme="minorHAnsi"/>
        </w:rPr>
        <w:t xml:space="preserve">oferty </w:t>
      </w:r>
      <w:r w:rsidR="0041246D" w:rsidRPr="00F33763">
        <w:rPr>
          <w:rFonts w:cstheme="minorHAnsi"/>
        </w:rPr>
        <w:t>w pełni odpowiadają specyfikacji zamówienia.</w:t>
      </w:r>
    </w:p>
    <w:p w14:paraId="23DEA070" w14:textId="77777777" w:rsidR="005C05EE" w:rsidRPr="005C05EE" w:rsidRDefault="005C05EE" w:rsidP="005C05EE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before="240"/>
        <w:ind w:left="284"/>
        <w:jc w:val="both"/>
        <w:rPr>
          <w:rFonts w:cstheme="minorHAnsi"/>
        </w:rPr>
      </w:pPr>
      <w:r w:rsidRPr="005C05EE">
        <w:rPr>
          <w:rFonts w:ascii="Calibri" w:eastAsia="Calibri" w:hAnsi="Calibri" w:cs="Calibri"/>
          <w:bCs/>
          <w:color w:val="000000"/>
          <w:u w:color="000000"/>
          <w:bdr w:val="nil"/>
        </w:rPr>
        <w:t xml:space="preserve">Spełniam wszystkie </w:t>
      </w:r>
      <w:r w:rsidRPr="005C05EE">
        <w:rPr>
          <w:rFonts w:eastAsia="Calibri" w:cstheme="minorHAnsi"/>
          <w:bCs/>
          <w:color w:val="000000"/>
          <w:u w:color="000000"/>
          <w:bdr w:val="nil"/>
        </w:rPr>
        <w:t>warunki określone przez Zamawiającego, w tym:</w:t>
      </w:r>
    </w:p>
    <w:p w14:paraId="4CEE2089" w14:textId="77777777" w:rsidR="005C05EE" w:rsidRDefault="005C05EE" w:rsidP="005C05EE">
      <w:pPr>
        <w:pStyle w:val="Akapitzlist"/>
        <w:numPr>
          <w:ilvl w:val="2"/>
          <w:numId w:val="3"/>
        </w:numPr>
        <w:autoSpaceDE w:val="0"/>
        <w:autoSpaceDN w:val="0"/>
        <w:adjustRightInd w:val="0"/>
        <w:spacing w:before="240"/>
        <w:ind w:left="709"/>
        <w:jc w:val="both"/>
        <w:rPr>
          <w:rFonts w:cstheme="minorHAnsi"/>
        </w:rPr>
      </w:pPr>
      <w:r w:rsidRPr="005C05EE">
        <w:rPr>
          <w:rFonts w:cstheme="minorHAnsi"/>
        </w:rPr>
        <w:t xml:space="preserve">nie podlegam wykluczeniu; </w:t>
      </w:r>
    </w:p>
    <w:p w14:paraId="6230F3D1" w14:textId="77777777" w:rsidR="005C05EE" w:rsidRDefault="005C05EE" w:rsidP="005C05EE">
      <w:pPr>
        <w:pStyle w:val="Akapitzlist"/>
        <w:numPr>
          <w:ilvl w:val="2"/>
          <w:numId w:val="3"/>
        </w:numPr>
        <w:autoSpaceDE w:val="0"/>
        <w:autoSpaceDN w:val="0"/>
        <w:adjustRightInd w:val="0"/>
        <w:spacing w:before="240"/>
        <w:ind w:left="709"/>
        <w:jc w:val="both"/>
        <w:rPr>
          <w:rFonts w:cstheme="minorHAnsi"/>
        </w:rPr>
      </w:pPr>
      <w:r w:rsidRPr="005C05EE">
        <w:rPr>
          <w:rFonts w:cstheme="minorHAnsi"/>
        </w:rPr>
        <w:t>znajduję się w sytuacji ekonomicznej i finansowej zapewniającej terminowe wykonanie przedmiotu zamówienia;</w:t>
      </w:r>
    </w:p>
    <w:p w14:paraId="431DC1F4" w14:textId="2399E69E" w:rsidR="005C05EE" w:rsidRPr="005C05EE" w:rsidRDefault="005C05EE" w:rsidP="005C05EE">
      <w:pPr>
        <w:pStyle w:val="Akapitzlist"/>
        <w:numPr>
          <w:ilvl w:val="2"/>
          <w:numId w:val="3"/>
        </w:numPr>
        <w:autoSpaceDE w:val="0"/>
        <w:autoSpaceDN w:val="0"/>
        <w:adjustRightInd w:val="0"/>
        <w:spacing w:before="240"/>
        <w:ind w:left="709"/>
        <w:jc w:val="both"/>
        <w:rPr>
          <w:rFonts w:cstheme="minorHAnsi"/>
        </w:rPr>
      </w:pPr>
      <w:r w:rsidRPr="005C05EE">
        <w:rPr>
          <w:rFonts w:cstheme="minorHAnsi"/>
        </w:rPr>
        <w:lastRenderedPageBreak/>
        <w:t>nie znajduję się w stanie likwidacji ani nie ogłoszono ich upadłości;</w:t>
      </w:r>
    </w:p>
    <w:p w14:paraId="619826A0" w14:textId="77777777" w:rsidR="00F33763" w:rsidRDefault="00042563" w:rsidP="00F33763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before="240"/>
        <w:ind w:left="284"/>
        <w:jc w:val="both"/>
        <w:rPr>
          <w:rFonts w:cstheme="minorHAnsi"/>
        </w:rPr>
      </w:pPr>
      <w:r w:rsidRPr="00F33763">
        <w:rPr>
          <w:rFonts w:cstheme="minorHAnsi"/>
        </w:rPr>
        <w:t>Wskazane ceny obejmują wszystkie koszty zamówienia</w:t>
      </w:r>
      <w:r w:rsidR="001070C2" w:rsidRPr="00F33763">
        <w:rPr>
          <w:rFonts w:cstheme="minorHAnsi"/>
        </w:rPr>
        <w:t>.</w:t>
      </w:r>
      <w:r w:rsidR="00F33763" w:rsidRPr="00F33763">
        <w:rPr>
          <w:rFonts w:cstheme="minorHAnsi"/>
          <w:lang w:bidi="pl-PL"/>
        </w:rPr>
        <w:t xml:space="preserve"> Koszty te w trakcie realizacji zamówienia nie ulegną zmianie.</w:t>
      </w:r>
    </w:p>
    <w:p w14:paraId="7347ABE3" w14:textId="77777777" w:rsidR="00F33763" w:rsidRPr="00F33763" w:rsidRDefault="001070C2" w:rsidP="00F33763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before="240"/>
        <w:ind w:left="284"/>
        <w:jc w:val="both"/>
        <w:rPr>
          <w:rFonts w:cstheme="minorHAnsi"/>
        </w:rPr>
      </w:pPr>
      <w:r w:rsidRPr="00F33763">
        <w:rPr>
          <w:rFonts w:cs="Calibri"/>
          <w:bCs/>
          <w:lang w:eastAsia="ar-SA"/>
        </w:rPr>
        <w:t>J</w:t>
      </w:r>
      <w:r w:rsidRPr="00F33763">
        <w:rPr>
          <w:rFonts w:ascii="Calibri" w:hAnsi="Calibri" w:cs="Calibri"/>
          <w:bCs/>
          <w:lang w:eastAsia="ar-SA"/>
        </w:rPr>
        <w:t>estem w stanie, na podstawie przedstawionych materiałów, z</w:t>
      </w:r>
      <w:r w:rsidRPr="00F33763">
        <w:rPr>
          <w:rFonts w:cs="Calibri"/>
          <w:bCs/>
          <w:lang w:eastAsia="ar-SA"/>
        </w:rPr>
        <w:t>realizować w sposób należyty przedmiot zamówienia.</w:t>
      </w:r>
    </w:p>
    <w:p w14:paraId="144746B6" w14:textId="4C97B6AB" w:rsidR="00F33763" w:rsidRPr="00F33763" w:rsidRDefault="00F33763" w:rsidP="00F33763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before="240"/>
        <w:ind w:left="284"/>
        <w:jc w:val="both"/>
        <w:rPr>
          <w:rFonts w:cstheme="minorHAnsi"/>
        </w:rPr>
      </w:pPr>
      <w:r w:rsidRPr="00F33763">
        <w:rPr>
          <w:rFonts w:cstheme="minorHAnsi"/>
          <w:lang w:bidi="pl-PL"/>
        </w:rPr>
        <w:t xml:space="preserve">Termin związania ofertą wynosi 30 dni od dnia wyznaczonego na złożenie oferty.  Zamawiający </w:t>
      </w:r>
      <w:bookmarkStart w:id="0" w:name="_Hlk214969351"/>
      <w:r w:rsidRPr="00F33763">
        <w:rPr>
          <w:rFonts w:cstheme="minorHAnsi"/>
          <w:lang w:bidi="pl-PL"/>
        </w:rPr>
        <w:t>może zwrócić się z prośbą do Wykonawców o przedłużenie terminu związania ofertą o kolejne 30 dni.</w:t>
      </w:r>
    </w:p>
    <w:bookmarkEnd w:id="0"/>
    <w:p w14:paraId="0960F93E" w14:textId="2C8966C1" w:rsidR="003D43DE" w:rsidRPr="00F33763" w:rsidRDefault="003D43DE" w:rsidP="00F33763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before="240"/>
        <w:ind w:left="284"/>
        <w:jc w:val="both"/>
        <w:rPr>
          <w:rFonts w:cstheme="minorHAnsi"/>
        </w:rPr>
      </w:pPr>
      <w:r w:rsidRPr="00F33763">
        <w:rPr>
          <w:rFonts w:cstheme="minorHAnsi"/>
        </w:rPr>
        <w:t>Wszystkie informacje zamieszczone w ofercie są aktualne i zgodne z prawdą.</w:t>
      </w:r>
    </w:p>
    <w:p w14:paraId="14E8E9B4" w14:textId="395A0988" w:rsidR="00531101" w:rsidRPr="001070C2" w:rsidRDefault="00531101" w:rsidP="001070C2">
      <w:pPr>
        <w:rPr>
          <w:rFonts w:cstheme="minorHAnsi"/>
          <w:b/>
        </w:rPr>
      </w:pPr>
    </w:p>
    <w:p w14:paraId="6F88F1C2" w14:textId="2644C757" w:rsidR="003D43DE" w:rsidRPr="00B74FBA" w:rsidRDefault="003D43DE" w:rsidP="00594BF4">
      <w:pPr>
        <w:jc w:val="both"/>
        <w:rPr>
          <w:rFonts w:asciiTheme="minorHAnsi" w:hAnsiTheme="minorHAnsi" w:cstheme="minorHAnsi"/>
          <w:sz w:val="22"/>
          <w:szCs w:val="22"/>
        </w:rPr>
      </w:pPr>
      <w:r w:rsidRPr="00B74FBA">
        <w:rPr>
          <w:rFonts w:asciiTheme="minorHAnsi" w:hAnsiTheme="minorHAnsi" w:cstheme="minorHAnsi"/>
          <w:sz w:val="22"/>
          <w:szCs w:val="22"/>
        </w:rPr>
        <w:t xml:space="preserve">Wyrażam zgodę na przetwarzanie moich danych osobowych dla potrzeb niezbędnych do wyboru oferty i ogłoszenia wyników zgodnie z przepisami  prawa powszechnie obowiązującego, w tym w szczególności </w:t>
      </w:r>
      <w:r w:rsidR="00594BF4">
        <w:rPr>
          <w:rFonts w:asciiTheme="minorHAnsi" w:hAnsiTheme="minorHAnsi" w:cstheme="minorHAnsi"/>
          <w:sz w:val="22"/>
          <w:szCs w:val="22"/>
        </w:rPr>
        <w:t>R</w:t>
      </w:r>
      <w:r w:rsidRPr="00B74FBA">
        <w:rPr>
          <w:rFonts w:asciiTheme="minorHAnsi" w:hAnsiTheme="minorHAnsi" w:cstheme="minorHAnsi"/>
          <w:sz w:val="22"/>
          <w:szCs w:val="22"/>
        </w:rPr>
        <w:t>ozporządzenia  Parlamentu Europejskiego i Rady (</w:t>
      </w:r>
      <w:r w:rsidR="0023789F">
        <w:rPr>
          <w:rFonts w:asciiTheme="minorHAnsi" w:hAnsiTheme="minorHAnsi" w:cstheme="minorHAnsi"/>
          <w:sz w:val="22"/>
          <w:szCs w:val="22"/>
        </w:rPr>
        <w:t>UE</w:t>
      </w:r>
      <w:r w:rsidRPr="00B74FBA">
        <w:rPr>
          <w:rFonts w:asciiTheme="minorHAnsi" w:hAnsiTheme="minorHAnsi" w:cstheme="minorHAnsi"/>
          <w:sz w:val="22"/>
          <w:szCs w:val="22"/>
        </w:rPr>
        <w:t>) 2016/679 z dnia 27 kwietnia 2016 r. w sprawie ochrony osób fizycznych w związku z przetwarzaniem danych osobowych i w sprawie swobodnego przepływu takich danych oraz uchylenia dyrektywy 95/46/</w:t>
      </w:r>
      <w:r w:rsidR="0023789F">
        <w:rPr>
          <w:rFonts w:asciiTheme="minorHAnsi" w:hAnsiTheme="minorHAnsi" w:cstheme="minorHAnsi"/>
          <w:sz w:val="22"/>
          <w:szCs w:val="22"/>
        </w:rPr>
        <w:t>WE</w:t>
      </w:r>
      <w:r w:rsidRPr="00B74FBA">
        <w:rPr>
          <w:rFonts w:asciiTheme="minorHAnsi" w:hAnsiTheme="minorHAnsi" w:cstheme="minorHAnsi"/>
          <w:sz w:val="22"/>
          <w:szCs w:val="22"/>
        </w:rPr>
        <w:t xml:space="preserve">) z dnia 27 kwietnia 2016 roku oraz ustawy z dnia 10 maja 2018 roku o ochronie danych osobowych. </w:t>
      </w:r>
    </w:p>
    <w:p w14:paraId="73AF9915" w14:textId="07CDF893" w:rsidR="003D43DE" w:rsidRDefault="003D43DE" w:rsidP="003D43DE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FF0000"/>
        </w:rPr>
      </w:pPr>
    </w:p>
    <w:p w14:paraId="743CDC0E" w14:textId="77777777" w:rsidR="003D43DE" w:rsidRDefault="003D43DE" w:rsidP="003D43DE">
      <w:pPr>
        <w:widowControl w:val="0"/>
        <w:autoSpaceDE w:val="0"/>
        <w:ind w:left="1004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6EEF01F" w14:textId="77777777" w:rsidR="002B2EF9" w:rsidRDefault="002B2EF9" w:rsidP="003D43DE">
      <w:pPr>
        <w:widowControl w:val="0"/>
        <w:autoSpaceDE w:val="0"/>
        <w:ind w:left="1004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D6BA574" w14:textId="77777777" w:rsidR="00003CD6" w:rsidRDefault="00003CD6" w:rsidP="003D43DE">
      <w:pPr>
        <w:widowControl w:val="0"/>
        <w:autoSpaceDE w:val="0"/>
        <w:ind w:left="1004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7AE4249" w14:textId="77777777" w:rsidR="00003CD6" w:rsidRDefault="00003CD6" w:rsidP="003D43DE">
      <w:pPr>
        <w:widowControl w:val="0"/>
        <w:autoSpaceDE w:val="0"/>
        <w:ind w:left="1004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D29277B" w14:textId="77777777" w:rsidR="00003CD6" w:rsidRPr="003D43DE" w:rsidRDefault="00003CD6" w:rsidP="003D43DE">
      <w:pPr>
        <w:widowControl w:val="0"/>
        <w:autoSpaceDE w:val="0"/>
        <w:ind w:left="1004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DD301EA" w14:textId="77777777" w:rsidR="003D43DE" w:rsidRPr="003D43DE" w:rsidRDefault="003D43DE" w:rsidP="003D43DE">
      <w:pPr>
        <w:widowControl w:val="0"/>
        <w:autoSpaceDE w:val="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2FD5F87" w14:textId="6D3AF8F4" w:rsidR="003D43DE" w:rsidRPr="003D43DE" w:rsidRDefault="003D43DE" w:rsidP="003D43DE">
      <w:pPr>
        <w:widowControl w:val="0"/>
        <w:autoSpaceDE w:val="0"/>
        <w:rPr>
          <w:rFonts w:asciiTheme="minorHAnsi" w:hAnsiTheme="minorHAnsi" w:cstheme="minorHAnsi"/>
          <w:bCs/>
          <w:sz w:val="22"/>
          <w:szCs w:val="22"/>
        </w:rPr>
      </w:pPr>
      <w:r w:rsidRPr="003D43DE">
        <w:rPr>
          <w:rFonts w:asciiTheme="minorHAnsi" w:hAnsiTheme="minorHAnsi" w:cstheme="minorHAnsi"/>
          <w:bCs/>
          <w:sz w:val="22"/>
          <w:szCs w:val="22"/>
        </w:rPr>
        <w:t>…………...</w:t>
      </w:r>
      <w:r w:rsidR="00F33763">
        <w:rPr>
          <w:rFonts w:asciiTheme="minorHAnsi" w:hAnsiTheme="minorHAnsi" w:cstheme="minorHAnsi"/>
          <w:bCs/>
          <w:sz w:val="22"/>
          <w:szCs w:val="22"/>
        </w:rPr>
        <w:t>............</w:t>
      </w:r>
      <w:r w:rsidRPr="003D43DE">
        <w:rPr>
          <w:rFonts w:asciiTheme="minorHAnsi" w:hAnsiTheme="minorHAnsi" w:cstheme="minorHAnsi"/>
          <w:bCs/>
          <w:sz w:val="22"/>
          <w:szCs w:val="22"/>
        </w:rPr>
        <w:t xml:space="preserve">., dn. ………….. </w:t>
      </w:r>
      <w:r w:rsidRPr="003D43DE">
        <w:rPr>
          <w:rFonts w:asciiTheme="minorHAnsi" w:hAnsiTheme="minorHAnsi" w:cstheme="minorHAnsi"/>
          <w:bCs/>
          <w:sz w:val="22"/>
          <w:szCs w:val="22"/>
        </w:rPr>
        <w:tab/>
      </w:r>
      <w:r w:rsidRPr="003D43DE">
        <w:rPr>
          <w:rFonts w:asciiTheme="minorHAnsi" w:hAnsiTheme="minorHAnsi" w:cstheme="minorHAnsi"/>
          <w:bCs/>
          <w:sz w:val="22"/>
          <w:szCs w:val="22"/>
        </w:rPr>
        <w:tab/>
        <w:t xml:space="preserve">        </w:t>
      </w:r>
      <w:r w:rsidRPr="003D43DE">
        <w:rPr>
          <w:rFonts w:asciiTheme="minorHAnsi" w:hAnsiTheme="minorHAnsi" w:cstheme="minorHAnsi"/>
          <w:bCs/>
          <w:sz w:val="22"/>
          <w:szCs w:val="22"/>
        </w:rPr>
        <w:tab/>
        <w:t xml:space="preserve">                                         </w:t>
      </w:r>
      <w:r w:rsidRPr="003D43DE">
        <w:rPr>
          <w:rFonts w:asciiTheme="minorHAnsi" w:hAnsiTheme="minorHAnsi" w:cstheme="minorHAnsi"/>
          <w:bCs/>
          <w:sz w:val="22"/>
          <w:szCs w:val="22"/>
        </w:rPr>
        <w:tab/>
        <w:t xml:space="preserve">      ……….........................................</w:t>
      </w:r>
    </w:p>
    <w:p w14:paraId="4D4678A3" w14:textId="0A6DAB65" w:rsidR="003D43DE" w:rsidRPr="003D43DE" w:rsidRDefault="003D43DE" w:rsidP="003D43DE">
      <w:pPr>
        <w:widowControl w:val="0"/>
        <w:autoSpaceDE w:val="0"/>
        <w:ind w:left="5664" w:firstLine="708"/>
        <w:rPr>
          <w:rFonts w:asciiTheme="minorHAnsi" w:hAnsiTheme="minorHAnsi" w:cstheme="minorHAnsi"/>
          <w:bCs/>
          <w:sz w:val="22"/>
          <w:szCs w:val="22"/>
        </w:rPr>
      </w:pPr>
      <w:r w:rsidRPr="003D43DE">
        <w:rPr>
          <w:rFonts w:asciiTheme="minorHAnsi" w:hAnsiTheme="minorHAnsi" w:cstheme="minorHAnsi"/>
          <w:bCs/>
          <w:sz w:val="22"/>
          <w:szCs w:val="22"/>
        </w:rPr>
        <w:t>Podpis Oferenta</w:t>
      </w:r>
      <w:r w:rsidR="00F33763">
        <w:rPr>
          <w:rFonts w:asciiTheme="minorHAnsi" w:hAnsiTheme="minorHAnsi" w:cstheme="minorHAnsi"/>
          <w:bCs/>
          <w:sz w:val="22"/>
          <w:szCs w:val="22"/>
        </w:rPr>
        <w:t xml:space="preserve"> lub osoby upoważnionej</w:t>
      </w:r>
    </w:p>
    <w:sectPr w:rsidR="003D43DE" w:rsidRPr="003D43DE" w:rsidSect="0045274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486503" w14:textId="77777777" w:rsidR="00C75B60" w:rsidRDefault="00C75B60" w:rsidP="009B5683">
      <w:r>
        <w:separator/>
      </w:r>
    </w:p>
  </w:endnote>
  <w:endnote w:type="continuationSeparator" w:id="0">
    <w:p w14:paraId="77C8AAAD" w14:textId="77777777" w:rsidR="00C75B60" w:rsidRDefault="00C75B60" w:rsidP="009B5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DejaVu Sans">
    <w:charset w:val="00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799"/>
      <w:gridCol w:w="1985"/>
      <w:gridCol w:w="1672"/>
    </w:tblGrid>
    <w:tr w:rsidR="004A4F7E" w14:paraId="2CEE58CF" w14:textId="77777777" w:rsidTr="00953890">
      <w:tc>
        <w:tcPr>
          <w:tcW w:w="6799" w:type="dxa"/>
          <w:vAlign w:val="center"/>
        </w:tcPr>
        <w:p w14:paraId="2EBF93D6" w14:textId="77777777" w:rsidR="004A4F7E" w:rsidRPr="00100AD4" w:rsidRDefault="004A4F7E" w:rsidP="004A4F7E">
          <w:pPr>
            <w:pStyle w:val="Stopka"/>
            <w:jc w:val="center"/>
            <w:rPr>
              <w:rFonts w:asciiTheme="minorHAnsi" w:hAnsiTheme="minorHAnsi" w:cstheme="minorHAnsi"/>
              <w:i/>
              <w:sz w:val="16"/>
              <w:szCs w:val="16"/>
            </w:rPr>
          </w:pPr>
          <w:r w:rsidRPr="00100AD4">
            <w:rPr>
              <w:rFonts w:asciiTheme="minorHAnsi" w:hAnsiTheme="minorHAnsi" w:cstheme="minorHAnsi"/>
              <w:i/>
              <w:sz w:val="16"/>
              <w:szCs w:val="16"/>
            </w:rPr>
            <w:t xml:space="preserve">Projekt: „Nowoczesne i profesjonalne PSZ = wysoka jakość świadczonych usług” </w:t>
          </w:r>
        </w:p>
        <w:p w14:paraId="0697380F" w14:textId="77777777" w:rsidR="004A4F7E" w:rsidRDefault="004A4F7E" w:rsidP="004A4F7E">
          <w:pPr>
            <w:pStyle w:val="Stopka"/>
            <w:jc w:val="center"/>
            <w:rPr>
              <w:i/>
              <w:sz w:val="16"/>
              <w:szCs w:val="16"/>
            </w:rPr>
          </w:pPr>
          <w:r w:rsidRPr="00100AD4">
            <w:rPr>
              <w:rFonts w:asciiTheme="minorHAnsi" w:hAnsiTheme="minorHAnsi" w:cstheme="minorHAnsi"/>
              <w:i/>
              <w:sz w:val="16"/>
              <w:szCs w:val="16"/>
            </w:rPr>
            <w:t>nr FERS.01.02-IP.06-0006/24</w:t>
          </w:r>
        </w:p>
      </w:tc>
      <w:tc>
        <w:tcPr>
          <w:tcW w:w="1985" w:type="dxa"/>
          <w:vAlign w:val="center"/>
        </w:tcPr>
        <w:p w14:paraId="724E5D94" w14:textId="77777777" w:rsidR="004A4F7E" w:rsidRDefault="004A4F7E" w:rsidP="004A4F7E">
          <w:pPr>
            <w:pStyle w:val="Stopka"/>
            <w:jc w:val="center"/>
            <w:rPr>
              <w:i/>
              <w:sz w:val="16"/>
              <w:szCs w:val="16"/>
            </w:rPr>
          </w:pPr>
          <w:r>
            <w:rPr>
              <w:i/>
              <w:noProof/>
              <w:sz w:val="16"/>
              <w:szCs w:val="16"/>
              <w14:ligatures w14:val="standardContextual"/>
            </w:rPr>
            <w:drawing>
              <wp:inline distT="0" distB="0" distL="0" distR="0" wp14:anchorId="4ED1BC97" wp14:editId="5F3CB9F5">
                <wp:extent cx="1090800" cy="432000"/>
                <wp:effectExtent l="0" t="0" r="0" b="0"/>
                <wp:docPr id="1278947284" name="Obraz 2" descr="Obraz zawierający Czcionka, zrzut ekranu, Grafika, tekst&#10;&#10;Zawartość wygenerowana przez sztuczną inteligencję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61974115" name="Obraz 2" descr="Obraz zawierający Czcionka, zrzut ekranu, Grafika, tekst&#10;&#10;Zawartość wygenerowana przez sztuczną inteligencję może być niepoprawna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0800" cy="432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72" w:type="dxa"/>
          <w:vAlign w:val="center"/>
        </w:tcPr>
        <w:p w14:paraId="4368F791" w14:textId="77777777" w:rsidR="004A4F7E" w:rsidRDefault="004A4F7E" w:rsidP="004A4F7E">
          <w:pPr>
            <w:pStyle w:val="Stopka"/>
            <w:jc w:val="center"/>
            <w:rPr>
              <w:i/>
              <w:sz w:val="16"/>
              <w:szCs w:val="16"/>
            </w:rPr>
          </w:pPr>
          <w:r>
            <w:rPr>
              <w:i/>
              <w:noProof/>
              <w:sz w:val="16"/>
              <w:szCs w:val="16"/>
              <w14:ligatures w14:val="standardContextual"/>
            </w:rPr>
            <w:drawing>
              <wp:inline distT="0" distB="0" distL="0" distR="0" wp14:anchorId="37B6C252" wp14:editId="7949A737">
                <wp:extent cx="856800" cy="241200"/>
                <wp:effectExtent l="0" t="0" r="635" b="6985"/>
                <wp:docPr id="94030770" name="Obraz 3" descr="Obraz zawierający Czcionka, tekst, Grafika, zrzut ekranu&#10;&#10;Zawartość wygenerowana przez sztuczną inteligencję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77181806" name="Obraz 3" descr="Obraz zawierający Czcionka, tekst, Grafika, zrzut ekranu&#10;&#10;Zawartość wygenerowana przez sztuczną inteligencję może być niepoprawna.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56800" cy="241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6E40D85B" w14:textId="77777777" w:rsidR="00003CD6" w:rsidRPr="000545E8" w:rsidRDefault="00003CD6" w:rsidP="00100AD4">
    <w:pPr>
      <w:pStyle w:val="Stopka"/>
      <w:ind w:right="-24" w:hanging="1064"/>
      <w:jc w:val="right"/>
      <w:rPr>
        <w:rFonts w:asciiTheme="minorHAnsi" w:hAnsiTheme="minorHAnsi" w:cstheme="minorHAnsi"/>
        <w:i/>
        <w:color w:val="7F7F7F" w:themeColor="text1" w:themeTint="80"/>
        <w:sz w:val="18"/>
        <w:szCs w:val="18"/>
      </w:rPr>
    </w:pPr>
    <w:r w:rsidRPr="000545E8">
      <w:rPr>
        <w:rFonts w:asciiTheme="minorHAnsi" w:hAnsiTheme="minorHAnsi" w:cstheme="minorHAnsi"/>
        <w:i/>
        <w:color w:val="7F7F7F" w:themeColor="text1" w:themeTint="80"/>
        <w:sz w:val="18"/>
        <w:szCs w:val="18"/>
      </w:rPr>
      <w:t xml:space="preserve">Strona </w: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begin"/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instrText>PAGE  \* Arabic  \* MERGEFORMAT</w:instrTex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separate"/>
    </w:r>
    <w:r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t>1</w: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end"/>
    </w:r>
    <w:r w:rsidRPr="000545E8">
      <w:rPr>
        <w:rFonts w:asciiTheme="minorHAnsi" w:hAnsiTheme="minorHAnsi" w:cstheme="minorHAnsi"/>
        <w:i/>
        <w:color w:val="7F7F7F" w:themeColor="text1" w:themeTint="80"/>
        <w:sz w:val="18"/>
        <w:szCs w:val="18"/>
      </w:rPr>
      <w:t xml:space="preserve"> z </w: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begin"/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instrText>NUMPAGES  \* Arabic  \* MERGEFORMAT</w:instrTex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separate"/>
    </w:r>
    <w:r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t>4</w: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end"/>
    </w:r>
  </w:p>
  <w:p w14:paraId="48B90D66" w14:textId="77777777" w:rsidR="00003CD6" w:rsidRPr="000545E8" w:rsidRDefault="00003CD6" w:rsidP="00003CD6">
    <w:pPr>
      <w:pStyle w:val="Stopka"/>
      <w:rPr>
        <w:color w:val="7F7F7F" w:themeColor="text1" w:themeTint="80"/>
      </w:rPr>
    </w:pPr>
  </w:p>
  <w:p w14:paraId="0764F4D7" w14:textId="09E1B177" w:rsidR="00DB3487" w:rsidRPr="00003CD6" w:rsidRDefault="00DB3487" w:rsidP="00003CD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40E25" w14:textId="77777777" w:rsidR="00165D3A" w:rsidRDefault="00165D3A" w:rsidP="00165D3A">
    <w:pPr>
      <w:autoSpaceDE w:val="0"/>
      <w:autoSpaceDN w:val="0"/>
      <w:adjustRightInd w:val="0"/>
      <w:jc w:val="center"/>
      <w:rPr>
        <w:rFonts w:asciiTheme="minorHAnsi" w:hAnsiTheme="minorHAnsi" w:cs="Arial"/>
        <w:i/>
        <w:sz w:val="14"/>
        <w:szCs w:val="14"/>
      </w:rPr>
    </w:pP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799"/>
      <w:gridCol w:w="1985"/>
      <w:gridCol w:w="1672"/>
    </w:tblGrid>
    <w:tr w:rsidR="004A4F7E" w14:paraId="73F63DC2" w14:textId="77777777" w:rsidTr="00953890">
      <w:tc>
        <w:tcPr>
          <w:tcW w:w="6799" w:type="dxa"/>
          <w:vAlign w:val="center"/>
        </w:tcPr>
        <w:p w14:paraId="6270904C" w14:textId="77777777" w:rsidR="004A4F7E" w:rsidRPr="00E018FE" w:rsidRDefault="004A4F7E" w:rsidP="004A4F7E">
          <w:pPr>
            <w:pStyle w:val="Stopka"/>
            <w:jc w:val="center"/>
            <w:rPr>
              <w:rFonts w:asciiTheme="minorHAnsi" w:hAnsiTheme="minorHAnsi" w:cstheme="minorHAnsi"/>
              <w:i/>
              <w:sz w:val="16"/>
              <w:szCs w:val="16"/>
            </w:rPr>
          </w:pPr>
          <w:r w:rsidRPr="00E018FE">
            <w:rPr>
              <w:rFonts w:asciiTheme="minorHAnsi" w:hAnsiTheme="minorHAnsi" w:cstheme="minorHAnsi"/>
              <w:i/>
              <w:sz w:val="16"/>
              <w:szCs w:val="16"/>
            </w:rPr>
            <w:t xml:space="preserve">Projekt: „Nowoczesne i profesjonalne PSZ = wysoka jakość świadczonych usług” </w:t>
          </w:r>
        </w:p>
        <w:p w14:paraId="135C95EB" w14:textId="77777777" w:rsidR="004A4F7E" w:rsidRDefault="004A4F7E" w:rsidP="004A4F7E">
          <w:pPr>
            <w:pStyle w:val="Stopka"/>
            <w:jc w:val="center"/>
            <w:rPr>
              <w:i/>
              <w:sz w:val="16"/>
              <w:szCs w:val="16"/>
            </w:rPr>
          </w:pPr>
          <w:r w:rsidRPr="00E018FE">
            <w:rPr>
              <w:rFonts w:asciiTheme="minorHAnsi" w:hAnsiTheme="minorHAnsi" w:cstheme="minorHAnsi"/>
              <w:i/>
              <w:sz w:val="16"/>
              <w:szCs w:val="16"/>
            </w:rPr>
            <w:t>nr FERS.01.02-IP.06-0006/24</w:t>
          </w:r>
        </w:p>
      </w:tc>
      <w:tc>
        <w:tcPr>
          <w:tcW w:w="1985" w:type="dxa"/>
          <w:vAlign w:val="center"/>
        </w:tcPr>
        <w:p w14:paraId="61F017D5" w14:textId="77777777" w:rsidR="004A4F7E" w:rsidRDefault="004A4F7E" w:rsidP="004A4F7E">
          <w:pPr>
            <w:pStyle w:val="Stopka"/>
            <w:jc w:val="center"/>
            <w:rPr>
              <w:i/>
              <w:sz w:val="16"/>
              <w:szCs w:val="16"/>
            </w:rPr>
          </w:pPr>
          <w:r>
            <w:rPr>
              <w:i/>
              <w:noProof/>
              <w:sz w:val="16"/>
              <w:szCs w:val="16"/>
              <w14:ligatures w14:val="standardContextual"/>
            </w:rPr>
            <w:drawing>
              <wp:inline distT="0" distB="0" distL="0" distR="0" wp14:anchorId="48AC1F48" wp14:editId="0E38E4E7">
                <wp:extent cx="1090800" cy="432000"/>
                <wp:effectExtent l="0" t="0" r="0" b="0"/>
                <wp:docPr id="1839338733" name="Obraz 2" descr="Obraz zawierający Czcionka, zrzut ekranu, Grafika, tekst&#10;&#10;Zawartość wygenerowana przez sztuczną inteligencję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61974115" name="Obraz 2" descr="Obraz zawierający Czcionka, zrzut ekranu, Grafika, tekst&#10;&#10;Zawartość wygenerowana przez sztuczną inteligencję może być niepoprawna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0800" cy="432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72" w:type="dxa"/>
          <w:vAlign w:val="center"/>
        </w:tcPr>
        <w:p w14:paraId="52CF40D0" w14:textId="77777777" w:rsidR="004A4F7E" w:rsidRDefault="004A4F7E" w:rsidP="004A4F7E">
          <w:pPr>
            <w:pStyle w:val="Stopka"/>
            <w:jc w:val="center"/>
            <w:rPr>
              <w:i/>
              <w:sz w:val="16"/>
              <w:szCs w:val="16"/>
            </w:rPr>
          </w:pPr>
          <w:r>
            <w:rPr>
              <w:i/>
              <w:noProof/>
              <w:sz w:val="16"/>
              <w:szCs w:val="16"/>
              <w14:ligatures w14:val="standardContextual"/>
            </w:rPr>
            <w:drawing>
              <wp:inline distT="0" distB="0" distL="0" distR="0" wp14:anchorId="37B219EE" wp14:editId="46999926">
                <wp:extent cx="856800" cy="241200"/>
                <wp:effectExtent l="0" t="0" r="635" b="6985"/>
                <wp:docPr id="2041948421" name="Obraz 3" descr="Obraz zawierający Czcionka, tekst, Grafika, zrzut ekranu&#10;&#10;Zawartość wygenerowana przez sztuczną inteligencję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77181806" name="Obraz 3" descr="Obraz zawierający Czcionka, tekst, Grafika, zrzut ekranu&#10;&#10;Zawartość wygenerowana przez sztuczną inteligencję może być niepoprawna.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56800" cy="241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3A5B7329" w14:textId="608A98F0" w:rsidR="003F32D8" w:rsidRPr="000545E8" w:rsidRDefault="00165D3A" w:rsidP="00100AD4">
    <w:pPr>
      <w:pStyle w:val="Stopka"/>
      <w:ind w:right="-24" w:hanging="1064"/>
      <w:jc w:val="right"/>
      <w:rPr>
        <w:rFonts w:asciiTheme="minorHAnsi" w:hAnsiTheme="minorHAnsi" w:cstheme="minorHAnsi"/>
        <w:i/>
        <w:color w:val="7F7F7F" w:themeColor="text1" w:themeTint="80"/>
        <w:sz w:val="18"/>
        <w:szCs w:val="18"/>
      </w:rPr>
    </w:pPr>
    <w:r w:rsidRPr="000545E8">
      <w:rPr>
        <w:rFonts w:asciiTheme="minorHAnsi" w:hAnsiTheme="minorHAnsi" w:cstheme="minorHAnsi"/>
        <w:i/>
        <w:color w:val="7F7F7F" w:themeColor="text1" w:themeTint="80"/>
        <w:sz w:val="18"/>
        <w:szCs w:val="18"/>
      </w:rPr>
      <w:t xml:space="preserve">Strona </w: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begin"/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instrText>PAGE  \* Arabic  \* MERGEFORMAT</w:instrTex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separate"/>
    </w:r>
    <w:r w:rsidR="000D45E6" w:rsidRPr="000545E8">
      <w:rPr>
        <w:rFonts w:asciiTheme="minorHAnsi" w:hAnsiTheme="minorHAnsi" w:cstheme="minorHAnsi"/>
        <w:bCs/>
        <w:i/>
        <w:noProof/>
        <w:color w:val="7F7F7F" w:themeColor="text1" w:themeTint="80"/>
        <w:sz w:val="18"/>
        <w:szCs w:val="18"/>
      </w:rPr>
      <w:t>1</w: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end"/>
    </w:r>
    <w:r w:rsidRPr="000545E8">
      <w:rPr>
        <w:rFonts w:asciiTheme="minorHAnsi" w:hAnsiTheme="minorHAnsi" w:cstheme="minorHAnsi"/>
        <w:i/>
        <w:color w:val="7F7F7F" w:themeColor="text1" w:themeTint="80"/>
        <w:sz w:val="18"/>
        <w:szCs w:val="18"/>
      </w:rPr>
      <w:t xml:space="preserve"> z </w: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begin"/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instrText>NUMPAGES  \* Arabic  \* MERGEFORMAT</w:instrTex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separate"/>
    </w:r>
    <w:r w:rsidR="000D45E6" w:rsidRPr="000545E8">
      <w:rPr>
        <w:rFonts w:asciiTheme="minorHAnsi" w:hAnsiTheme="minorHAnsi" w:cstheme="minorHAnsi"/>
        <w:bCs/>
        <w:i/>
        <w:noProof/>
        <w:color w:val="7F7F7F" w:themeColor="text1" w:themeTint="80"/>
        <w:sz w:val="18"/>
        <w:szCs w:val="18"/>
      </w:rPr>
      <w:t>3</w: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end"/>
    </w:r>
  </w:p>
  <w:p w14:paraId="615DCD4D" w14:textId="77777777" w:rsidR="003F32D8" w:rsidRPr="000545E8" w:rsidRDefault="003F32D8">
    <w:pPr>
      <w:pStyle w:val="Stopka"/>
      <w:rPr>
        <w:color w:val="7F7F7F" w:themeColor="text1" w:themeTint="8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A35D3" w14:textId="77777777" w:rsidR="00C75B60" w:rsidRDefault="00C75B60" w:rsidP="009B5683">
      <w:r>
        <w:separator/>
      </w:r>
    </w:p>
  </w:footnote>
  <w:footnote w:type="continuationSeparator" w:id="0">
    <w:p w14:paraId="1C9BD7E5" w14:textId="77777777" w:rsidR="00C75B60" w:rsidRDefault="00C75B60" w:rsidP="009B56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78554" w14:textId="77777777" w:rsidR="009B5683" w:rsidRDefault="009B5683">
    <w:pPr>
      <w:pStyle w:val="Nagwek"/>
    </w:pPr>
  </w:p>
  <w:p w14:paraId="4212ACAD" w14:textId="77777777" w:rsidR="009B5683" w:rsidRDefault="009B568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18"/>
      <w:gridCol w:w="2267"/>
      <w:gridCol w:w="2439"/>
      <w:gridCol w:w="2268"/>
    </w:tblGrid>
    <w:tr w:rsidR="00531101" w14:paraId="00B0635B" w14:textId="77777777" w:rsidTr="00B46EB7">
      <w:trPr>
        <w:trHeight w:val="1475"/>
        <w:jc w:val="center"/>
      </w:trPr>
      <w:tc>
        <w:tcPr>
          <w:tcW w:w="2318" w:type="dxa"/>
          <w:vAlign w:val="center"/>
        </w:tcPr>
        <w:p w14:paraId="6112CA18" w14:textId="77777777" w:rsidR="00531101" w:rsidRDefault="00531101" w:rsidP="00531101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 wp14:anchorId="09E050FC" wp14:editId="7D8F8C7D">
                <wp:extent cx="1332000" cy="543600"/>
                <wp:effectExtent l="0" t="0" r="1905" b="8890"/>
                <wp:docPr id="109" name="Obraz 10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FE_dla_Rozwoju_Spolecznego_RGB-1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543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7" w:type="dxa"/>
          <w:vAlign w:val="center"/>
        </w:tcPr>
        <w:p w14:paraId="28DFE3B2" w14:textId="77777777" w:rsidR="00531101" w:rsidRDefault="00531101" w:rsidP="00531101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 wp14:anchorId="070DA4EB" wp14:editId="317C6CDE">
                <wp:extent cx="1180800" cy="450000"/>
                <wp:effectExtent l="0" t="0" r="635" b="7620"/>
                <wp:docPr id="110" name="Obraz 1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Logo_RP_Poziom_Linia_Zamykająca_RGB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808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39" w:type="dxa"/>
          <w:tcBorders>
            <w:right w:val="single" w:sz="4" w:space="0" w:color="auto"/>
          </w:tcBorders>
          <w:vAlign w:val="center"/>
        </w:tcPr>
        <w:p w14:paraId="302EE980" w14:textId="77777777" w:rsidR="00531101" w:rsidRDefault="00531101" w:rsidP="00531101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 wp14:anchorId="0D693B8C" wp14:editId="191E147F">
                <wp:extent cx="1407600" cy="450000"/>
                <wp:effectExtent l="0" t="0" r="2540" b="7620"/>
                <wp:docPr id="111" name="Obraz 1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Znak_UE_polski_poziom_kolor_RGB.jpg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076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8" w:type="dxa"/>
          <w:tcBorders>
            <w:left w:val="single" w:sz="4" w:space="0" w:color="auto"/>
          </w:tcBorders>
        </w:tcPr>
        <w:p w14:paraId="12C09211" w14:textId="44C2059A" w:rsidR="00531101" w:rsidRDefault="000F0A01" w:rsidP="00531101">
          <w:pPr>
            <w:pStyle w:val="Nagwek"/>
            <w:jc w:val="center"/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625DB9C3" wp14:editId="639A72FE">
                <wp:simplePos x="0" y="0"/>
                <wp:positionH relativeFrom="column">
                  <wp:posOffset>80010</wp:posOffset>
                </wp:positionH>
                <wp:positionV relativeFrom="paragraph">
                  <wp:posOffset>328930</wp:posOffset>
                </wp:positionV>
                <wp:extent cx="876300" cy="285477"/>
                <wp:effectExtent l="0" t="0" r="0" b="635"/>
                <wp:wrapNone/>
                <wp:docPr id="1160296640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60296640" name="Obraz 1160296640"/>
                        <pic:cNvPicPr/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76300" cy="28547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44AE1919" w14:textId="131680FC" w:rsidR="009B5683" w:rsidRPr="00531101" w:rsidRDefault="009B5683" w:rsidP="0053110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b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/>
        <w:b/>
        <w:sz w:val="20"/>
        <w:szCs w:val="20"/>
      </w:rPr>
    </w:lvl>
  </w:abstractNum>
  <w:abstractNum w:abstractNumId="2" w15:restartNumberingAfterBreak="0">
    <w:nsid w:val="00000003"/>
    <w:multiLevelType w:val="singleLevel"/>
    <w:tmpl w:val="488C6F54"/>
    <w:name w:val="WW8Num3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3" w15:restartNumberingAfterBreak="0">
    <w:nsid w:val="00000004"/>
    <w:multiLevelType w:val="multilevel"/>
    <w:tmpl w:val="B2424538"/>
    <w:name w:val="WW8Num4"/>
    <w:lvl w:ilvl="0">
      <w:start w:val="1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5" w15:restartNumberingAfterBreak="0">
    <w:nsid w:val="00000007"/>
    <w:multiLevelType w:val="singleLevel"/>
    <w:tmpl w:val="7DB8955E"/>
    <w:name w:val="WW8Num7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6" w15:restartNumberingAfterBreak="0">
    <w:nsid w:val="00000008"/>
    <w:multiLevelType w:val="singleLevel"/>
    <w:tmpl w:val="30BAB45A"/>
    <w:name w:val="WW8Num8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7" w15:restartNumberingAfterBreak="0">
    <w:nsid w:val="00000009"/>
    <w:multiLevelType w:val="singleLevel"/>
    <w:tmpl w:val="33E8BB8A"/>
    <w:name w:val="WW8Num9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color w:val="000000"/>
        <w:sz w:val="20"/>
        <w:szCs w:val="20"/>
      </w:rPr>
    </w:lvl>
  </w:abstractNum>
  <w:abstractNum w:abstractNumId="8" w15:restartNumberingAfterBreak="0">
    <w:nsid w:val="0000000B"/>
    <w:multiLevelType w:val="singleLevel"/>
    <w:tmpl w:val="7BF86D74"/>
    <w:name w:val="WW8Num11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</w:abstractNum>
  <w:abstractNum w:abstractNumId="9" w15:restartNumberingAfterBreak="0">
    <w:nsid w:val="0000000C"/>
    <w:multiLevelType w:val="singleLevel"/>
    <w:tmpl w:val="0000000C"/>
    <w:name w:val="WW8Num1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b/>
      </w:rPr>
    </w:lvl>
  </w:abstractNum>
  <w:abstractNum w:abstractNumId="10" w15:restartNumberingAfterBreak="0">
    <w:nsid w:val="0000000D"/>
    <w:multiLevelType w:val="singleLevel"/>
    <w:tmpl w:val="0000000D"/>
    <w:name w:val="WW8Num13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color w:val="000000"/>
        <w:sz w:val="20"/>
        <w:szCs w:val="20"/>
      </w:rPr>
    </w:lvl>
  </w:abstractNum>
  <w:abstractNum w:abstractNumId="11" w15:restartNumberingAfterBreak="0">
    <w:nsid w:val="0000000E"/>
    <w:multiLevelType w:val="singleLevel"/>
    <w:tmpl w:val="5EEC079C"/>
    <w:name w:val="WW8Num14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Theme="minorHAnsi" w:hAnsiTheme="minorHAnsi" w:cstheme="minorHAnsi" w:hint="default"/>
        <w:b/>
        <w:sz w:val="20"/>
        <w:szCs w:val="20"/>
      </w:rPr>
    </w:lvl>
  </w:abstractNum>
  <w:abstractNum w:abstractNumId="12" w15:restartNumberingAfterBreak="0">
    <w:nsid w:val="0000000F"/>
    <w:multiLevelType w:val="single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bCs/>
      </w:rPr>
    </w:lvl>
  </w:abstractNum>
  <w:abstractNum w:abstractNumId="13" w15:restartNumberingAfterBreak="0">
    <w:nsid w:val="00000010"/>
    <w:multiLevelType w:val="singleLevel"/>
    <w:tmpl w:val="93860026"/>
    <w:name w:val="WW8Num16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Theme="minorHAnsi" w:hAnsiTheme="minorHAnsi" w:cstheme="minorHAnsi" w:hint="default"/>
        <w:b/>
        <w:sz w:val="20"/>
        <w:szCs w:val="20"/>
      </w:rPr>
    </w:lvl>
  </w:abstractNum>
  <w:abstractNum w:abstractNumId="14" w15:restartNumberingAfterBreak="0">
    <w:nsid w:val="00000011"/>
    <w:multiLevelType w:val="singleLevel"/>
    <w:tmpl w:val="A88A4C3C"/>
    <w:name w:val="WW8Num17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</w:abstractNum>
  <w:abstractNum w:abstractNumId="15" w15:restartNumberingAfterBreak="0">
    <w:nsid w:val="00000012"/>
    <w:multiLevelType w:val="singleLevel"/>
    <w:tmpl w:val="9988747A"/>
    <w:name w:val="WW8Num18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16" w15:restartNumberingAfterBreak="0">
    <w:nsid w:val="00000013"/>
    <w:multiLevelType w:val="singleLevel"/>
    <w:tmpl w:val="4704CC0E"/>
    <w:name w:val="WW8Num19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17" w15:restartNumberingAfterBreak="0">
    <w:nsid w:val="00000014"/>
    <w:multiLevelType w:val="singleLevel"/>
    <w:tmpl w:val="00000014"/>
    <w:name w:val="WW8Num20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b/>
      </w:rPr>
    </w:lvl>
  </w:abstractNum>
  <w:abstractNum w:abstractNumId="18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color w:val="000000"/>
        <w:sz w:val="20"/>
        <w:szCs w:val="20"/>
      </w:rPr>
    </w:lvl>
  </w:abstractNum>
  <w:abstractNum w:abstractNumId="19" w15:restartNumberingAfterBreak="0">
    <w:nsid w:val="00000016"/>
    <w:multiLevelType w:val="singleLevel"/>
    <w:tmpl w:val="4D88AC7A"/>
    <w:name w:val="WW8Num2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Theme="minorHAnsi" w:hAnsiTheme="minorHAnsi" w:cstheme="minorHAnsi" w:hint="default"/>
        <w:b/>
        <w:sz w:val="20"/>
        <w:szCs w:val="20"/>
      </w:rPr>
    </w:lvl>
  </w:abstractNum>
  <w:abstractNum w:abstractNumId="20" w15:restartNumberingAfterBreak="0">
    <w:nsid w:val="00000017"/>
    <w:multiLevelType w:val="singleLevel"/>
    <w:tmpl w:val="CBDE81C0"/>
    <w:name w:val="WW8Num23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</w:abstractNum>
  <w:abstractNum w:abstractNumId="21" w15:restartNumberingAfterBreak="0">
    <w:nsid w:val="00000018"/>
    <w:multiLevelType w:val="singleLevel"/>
    <w:tmpl w:val="F5AEB4C0"/>
    <w:name w:val="WW8Num24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b/>
      </w:rPr>
    </w:lvl>
  </w:abstractNum>
  <w:abstractNum w:abstractNumId="22" w15:restartNumberingAfterBreak="0">
    <w:nsid w:val="0000001A"/>
    <w:multiLevelType w:val="singleLevel"/>
    <w:tmpl w:val="40B26E3C"/>
    <w:name w:val="WW8Num26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</w:abstractNum>
  <w:abstractNum w:abstractNumId="23" w15:restartNumberingAfterBreak="0">
    <w:nsid w:val="0000001B"/>
    <w:multiLevelType w:val="single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kern w:val="1"/>
      </w:rPr>
    </w:lvl>
  </w:abstractNum>
  <w:abstractNum w:abstractNumId="24" w15:restartNumberingAfterBreak="0">
    <w:nsid w:val="0000001C"/>
    <w:multiLevelType w:val="singleLevel"/>
    <w:tmpl w:val="0000001C"/>
    <w:name w:val="WW8Num28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b/>
      </w:rPr>
    </w:lvl>
  </w:abstractNum>
  <w:abstractNum w:abstractNumId="25" w15:restartNumberingAfterBreak="0">
    <w:nsid w:val="0000001D"/>
    <w:multiLevelType w:val="singleLevel"/>
    <w:tmpl w:val="30BAAE50"/>
    <w:name w:val="WW8Num29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</w:abstractNum>
  <w:abstractNum w:abstractNumId="26" w15:restartNumberingAfterBreak="0">
    <w:nsid w:val="0000001E"/>
    <w:multiLevelType w:val="singleLevel"/>
    <w:tmpl w:val="0000001E"/>
    <w:name w:val="WW8Num30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b/>
      </w:rPr>
    </w:lvl>
  </w:abstractNum>
  <w:abstractNum w:abstractNumId="27" w15:restartNumberingAfterBreak="0">
    <w:nsid w:val="0000001F"/>
    <w:multiLevelType w:val="singleLevel"/>
    <w:tmpl w:val="B6406C54"/>
    <w:name w:val="WW8Num31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28" w15:restartNumberingAfterBreak="0">
    <w:nsid w:val="00000020"/>
    <w:multiLevelType w:val="singleLevel"/>
    <w:tmpl w:val="00000020"/>
    <w:name w:val="WW8Num3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bCs/>
        <w:sz w:val="20"/>
        <w:szCs w:val="20"/>
      </w:rPr>
    </w:lvl>
  </w:abstractNum>
  <w:abstractNum w:abstractNumId="29" w15:restartNumberingAfterBreak="0">
    <w:nsid w:val="00000021"/>
    <w:multiLevelType w:val="single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30" w15:restartNumberingAfterBreak="0">
    <w:nsid w:val="00000022"/>
    <w:multiLevelType w:val="singleLevel"/>
    <w:tmpl w:val="0720A24E"/>
    <w:name w:val="WW8Num34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</w:abstractNum>
  <w:abstractNum w:abstractNumId="31" w15:restartNumberingAfterBreak="0">
    <w:nsid w:val="00000023"/>
    <w:multiLevelType w:val="singleLevel"/>
    <w:tmpl w:val="9D22D038"/>
    <w:name w:val="WW8Num35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Theme="minorHAnsi" w:hAnsiTheme="minorHAnsi" w:cstheme="minorHAnsi" w:hint="default"/>
        <w:b/>
        <w:bCs/>
        <w:sz w:val="20"/>
        <w:szCs w:val="20"/>
      </w:rPr>
    </w:lvl>
  </w:abstractNum>
  <w:abstractNum w:abstractNumId="32" w15:restartNumberingAfterBreak="0">
    <w:nsid w:val="00000024"/>
    <w:multiLevelType w:val="singleLevel"/>
    <w:tmpl w:val="00000024"/>
    <w:name w:val="WW8Num36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bCs/>
      </w:rPr>
    </w:lvl>
  </w:abstractNum>
  <w:abstractNum w:abstractNumId="33" w15:restartNumberingAfterBreak="0">
    <w:nsid w:val="00000025"/>
    <w:multiLevelType w:val="singleLevel"/>
    <w:tmpl w:val="00000025"/>
    <w:name w:val="WW8Num37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34" w15:restartNumberingAfterBreak="0">
    <w:nsid w:val="00000026"/>
    <w:multiLevelType w:val="singleLevel"/>
    <w:tmpl w:val="27AAF71A"/>
    <w:name w:val="WW8Num38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</w:abstractNum>
  <w:abstractNum w:abstractNumId="35" w15:restartNumberingAfterBreak="0">
    <w:nsid w:val="00000027"/>
    <w:multiLevelType w:val="singleLevel"/>
    <w:tmpl w:val="238C0AD2"/>
    <w:name w:val="WW8Num39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bCs/>
        <w:color w:val="000000"/>
        <w:sz w:val="20"/>
        <w:szCs w:val="20"/>
      </w:rPr>
    </w:lvl>
  </w:abstractNum>
  <w:abstractNum w:abstractNumId="36" w15:restartNumberingAfterBreak="0">
    <w:nsid w:val="14E07D78"/>
    <w:multiLevelType w:val="hybridMultilevel"/>
    <w:tmpl w:val="855A5068"/>
    <w:lvl w:ilvl="0" w:tplc="10E20A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3B63F0"/>
    <w:multiLevelType w:val="multilevel"/>
    <w:tmpl w:val="A350D52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5C46724"/>
    <w:multiLevelType w:val="hybridMultilevel"/>
    <w:tmpl w:val="455EA62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7FE2848A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EFC78E1"/>
    <w:multiLevelType w:val="hybridMultilevel"/>
    <w:tmpl w:val="46603C86"/>
    <w:lvl w:ilvl="0" w:tplc="4DA2C5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99544111">
    <w:abstractNumId w:val="39"/>
  </w:num>
  <w:num w:numId="2" w16cid:durableId="988095287">
    <w:abstractNumId w:val="38"/>
  </w:num>
  <w:num w:numId="3" w16cid:durableId="1859808226">
    <w:abstractNumId w:val="37"/>
  </w:num>
  <w:num w:numId="4" w16cid:durableId="183985529">
    <w:abstractNumId w:val="3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2C66"/>
    <w:rsid w:val="00001751"/>
    <w:rsid w:val="00002D28"/>
    <w:rsid w:val="00003CD6"/>
    <w:rsid w:val="000046A4"/>
    <w:rsid w:val="00006346"/>
    <w:rsid w:val="0001591A"/>
    <w:rsid w:val="00015C84"/>
    <w:rsid w:val="00016CA4"/>
    <w:rsid w:val="00022E43"/>
    <w:rsid w:val="00023DC4"/>
    <w:rsid w:val="00027E2B"/>
    <w:rsid w:val="000316D2"/>
    <w:rsid w:val="00033F95"/>
    <w:rsid w:val="00042563"/>
    <w:rsid w:val="00042C66"/>
    <w:rsid w:val="0004568B"/>
    <w:rsid w:val="00051294"/>
    <w:rsid w:val="000545E8"/>
    <w:rsid w:val="00054E65"/>
    <w:rsid w:val="00057033"/>
    <w:rsid w:val="00062A83"/>
    <w:rsid w:val="00062F3A"/>
    <w:rsid w:val="00065D75"/>
    <w:rsid w:val="00066942"/>
    <w:rsid w:val="00077B0D"/>
    <w:rsid w:val="000826B5"/>
    <w:rsid w:val="000829BF"/>
    <w:rsid w:val="000854DB"/>
    <w:rsid w:val="00085B5A"/>
    <w:rsid w:val="000909C6"/>
    <w:rsid w:val="00097CCE"/>
    <w:rsid w:val="000A4ED6"/>
    <w:rsid w:val="000B35CA"/>
    <w:rsid w:val="000B7982"/>
    <w:rsid w:val="000C632F"/>
    <w:rsid w:val="000D45E6"/>
    <w:rsid w:val="000D4A24"/>
    <w:rsid w:val="000E223D"/>
    <w:rsid w:val="000E4377"/>
    <w:rsid w:val="000E4911"/>
    <w:rsid w:val="000E7EDD"/>
    <w:rsid w:val="000F0A01"/>
    <w:rsid w:val="000F6C8D"/>
    <w:rsid w:val="000F7328"/>
    <w:rsid w:val="001008CD"/>
    <w:rsid w:val="00100AD4"/>
    <w:rsid w:val="001070C2"/>
    <w:rsid w:val="00110D00"/>
    <w:rsid w:val="00110D30"/>
    <w:rsid w:val="0011254A"/>
    <w:rsid w:val="00114A6E"/>
    <w:rsid w:val="00130107"/>
    <w:rsid w:val="00132AAC"/>
    <w:rsid w:val="001404CE"/>
    <w:rsid w:val="00151383"/>
    <w:rsid w:val="00162E8F"/>
    <w:rsid w:val="00165D3A"/>
    <w:rsid w:val="00186F16"/>
    <w:rsid w:val="00194621"/>
    <w:rsid w:val="001A483B"/>
    <w:rsid w:val="001B7A71"/>
    <w:rsid w:val="001D7E87"/>
    <w:rsid w:val="001E33F4"/>
    <w:rsid w:val="002017ED"/>
    <w:rsid w:val="00201B97"/>
    <w:rsid w:val="00203DCA"/>
    <w:rsid w:val="0020429E"/>
    <w:rsid w:val="00205CF0"/>
    <w:rsid w:val="0020738C"/>
    <w:rsid w:val="002151CA"/>
    <w:rsid w:val="00223662"/>
    <w:rsid w:val="00233EF5"/>
    <w:rsid w:val="0023789F"/>
    <w:rsid w:val="00240B12"/>
    <w:rsid w:val="002437E2"/>
    <w:rsid w:val="00244FCE"/>
    <w:rsid w:val="002512CD"/>
    <w:rsid w:val="00251900"/>
    <w:rsid w:val="0025406F"/>
    <w:rsid w:val="00254EE1"/>
    <w:rsid w:val="00262976"/>
    <w:rsid w:val="00264B94"/>
    <w:rsid w:val="00275109"/>
    <w:rsid w:val="00275B6F"/>
    <w:rsid w:val="002809B4"/>
    <w:rsid w:val="00296770"/>
    <w:rsid w:val="00296E9F"/>
    <w:rsid w:val="002A57EE"/>
    <w:rsid w:val="002B1BAB"/>
    <w:rsid w:val="002B2EF9"/>
    <w:rsid w:val="002C65CA"/>
    <w:rsid w:val="002D47F3"/>
    <w:rsid w:val="002D4F41"/>
    <w:rsid w:val="002E02A7"/>
    <w:rsid w:val="002E5923"/>
    <w:rsid w:val="002E72C2"/>
    <w:rsid w:val="002F13A8"/>
    <w:rsid w:val="00301297"/>
    <w:rsid w:val="003018BB"/>
    <w:rsid w:val="00307A93"/>
    <w:rsid w:val="00314B7F"/>
    <w:rsid w:val="003205DF"/>
    <w:rsid w:val="00323BB7"/>
    <w:rsid w:val="00323CDB"/>
    <w:rsid w:val="00325DCF"/>
    <w:rsid w:val="003423B4"/>
    <w:rsid w:val="00363C56"/>
    <w:rsid w:val="00365949"/>
    <w:rsid w:val="003825FA"/>
    <w:rsid w:val="003977ED"/>
    <w:rsid w:val="003A5734"/>
    <w:rsid w:val="003B0979"/>
    <w:rsid w:val="003C4876"/>
    <w:rsid w:val="003D2F33"/>
    <w:rsid w:val="003D43DE"/>
    <w:rsid w:val="003D58E3"/>
    <w:rsid w:val="003D75DE"/>
    <w:rsid w:val="003E4761"/>
    <w:rsid w:val="003E5217"/>
    <w:rsid w:val="003F32D8"/>
    <w:rsid w:val="00400F42"/>
    <w:rsid w:val="00412250"/>
    <w:rsid w:val="0041246D"/>
    <w:rsid w:val="0041259B"/>
    <w:rsid w:val="00417691"/>
    <w:rsid w:val="0042573E"/>
    <w:rsid w:val="00435FAA"/>
    <w:rsid w:val="00437FF0"/>
    <w:rsid w:val="00446D8D"/>
    <w:rsid w:val="00451D72"/>
    <w:rsid w:val="00452743"/>
    <w:rsid w:val="00453BB8"/>
    <w:rsid w:val="0046585A"/>
    <w:rsid w:val="00472680"/>
    <w:rsid w:val="00495C2E"/>
    <w:rsid w:val="00497BB1"/>
    <w:rsid w:val="004A253F"/>
    <w:rsid w:val="004A4F7E"/>
    <w:rsid w:val="004C62D2"/>
    <w:rsid w:val="004D054C"/>
    <w:rsid w:val="004D4DED"/>
    <w:rsid w:val="004F43A5"/>
    <w:rsid w:val="0050638E"/>
    <w:rsid w:val="0052749A"/>
    <w:rsid w:val="00531101"/>
    <w:rsid w:val="00534937"/>
    <w:rsid w:val="00537FE1"/>
    <w:rsid w:val="00544AA7"/>
    <w:rsid w:val="005457DB"/>
    <w:rsid w:val="0055492A"/>
    <w:rsid w:val="00557D5C"/>
    <w:rsid w:val="005670F3"/>
    <w:rsid w:val="005808B2"/>
    <w:rsid w:val="00593DE7"/>
    <w:rsid w:val="005942F8"/>
    <w:rsid w:val="00594BA0"/>
    <w:rsid w:val="00594BF4"/>
    <w:rsid w:val="005A371C"/>
    <w:rsid w:val="005A531C"/>
    <w:rsid w:val="005C05EE"/>
    <w:rsid w:val="005C2503"/>
    <w:rsid w:val="005C6BA3"/>
    <w:rsid w:val="005C79A1"/>
    <w:rsid w:val="005D2C93"/>
    <w:rsid w:val="005D48BC"/>
    <w:rsid w:val="005D4F38"/>
    <w:rsid w:val="005D6535"/>
    <w:rsid w:val="005E78F5"/>
    <w:rsid w:val="005F4C2F"/>
    <w:rsid w:val="005F7075"/>
    <w:rsid w:val="005F78D9"/>
    <w:rsid w:val="00601819"/>
    <w:rsid w:val="00607CAF"/>
    <w:rsid w:val="006155C6"/>
    <w:rsid w:val="006203EE"/>
    <w:rsid w:val="00630E80"/>
    <w:rsid w:val="0063609C"/>
    <w:rsid w:val="00642064"/>
    <w:rsid w:val="00646489"/>
    <w:rsid w:val="0065138B"/>
    <w:rsid w:val="006647FF"/>
    <w:rsid w:val="00666463"/>
    <w:rsid w:val="00671E06"/>
    <w:rsid w:val="00672C66"/>
    <w:rsid w:val="00673A36"/>
    <w:rsid w:val="006753BA"/>
    <w:rsid w:val="00683F7D"/>
    <w:rsid w:val="006850E8"/>
    <w:rsid w:val="0068535D"/>
    <w:rsid w:val="00690EAD"/>
    <w:rsid w:val="00695144"/>
    <w:rsid w:val="0069754D"/>
    <w:rsid w:val="006A22E5"/>
    <w:rsid w:val="006B321B"/>
    <w:rsid w:val="006C40C2"/>
    <w:rsid w:val="006C41C7"/>
    <w:rsid w:val="006C6A12"/>
    <w:rsid w:val="006C7B74"/>
    <w:rsid w:val="006D0EB7"/>
    <w:rsid w:val="006D218E"/>
    <w:rsid w:val="006D65AC"/>
    <w:rsid w:val="006D6C85"/>
    <w:rsid w:val="006E3448"/>
    <w:rsid w:val="006E7909"/>
    <w:rsid w:val="00700DAA"/>
    <w:rsid w:val="00716D3B"/>
    <w:rsid w:val="00724264"/>
    <w:rsid w:val="00740C9A"/>
    <w:rsid w:val="0074635F"/>
    <w:rsid w:val="00746626"/>
    <w:rsid w:val="0074679A"/>
    <w:rsid w:val="00747552"/>
    <w:rsid w:val="0075304C"/>
    <w:rsid w:val="00756D05"/>
    <w:rsid w:val="00757DBC"/>
    <w:rsid w:val="00762BC9"/>
    <w:rsid w:val="00774EB5"/>
    <w:rsid w:val="00775B11"/>
    <w:rsid w:val="00781E06"/>
    <w:rsid w:val="00785245"/>
    <w:rsid w:val="007A511C"/>
    <w:rsid w:val="007A62F3"/>
    <w:rsid w:val="007D72E8"/>
    <w:rsid w:val="007E0A56"/>
    <w:rsid w:val="007E3D13"/>
    <w:rsid w:val="007F24AA"/>
    <w:rsid w:val="007F2C60"/>
    <w:rsid w:val="00802989"/>
    <w:rsid w:val="00805286"/>
    <w:rsid w:val="008311A4"/>
    <w:rsid w:val="008370F4"/>
    <w:rsid w:val="0084050B"/>
    <w:rsid w:val="00852210"/>
    <w:rsid w:val="008541CC"/>
    <w:rsid w:val="00860933"/>
    <w:rsid w:val="00863A93"/>
    <w:rsid w:val="00864773"/>
    <w:rsid w:val="008775A4"/>
    <w:rsid w:val="00881ABD"/>
    <w:rsid w:val="00884C0B"/>
    <w:rsid w:val="00893CB9"/>
    <w:rsid w:val="00894602"/>
    <w:rsid w:val="008958D8"/>
    <w:rsid w:val="00895E94"/>
    <w:rsid w:val="008A67B7"/>
    <w:rsid w:val="008B1D95"/>
    <w:rsid w:val="008B4934"/>
    <w:rsid w:val="008B50CA"/>
    <w:rsid w:val="008B5EC2"/>
    <w:rsid w:val="008E00F0"/>
    <w:rsid w:val="008E0BE2"/>
    <w:rsid w:val="008E5775"/>
    <w:rsid w:val="008F0365"/>
    <w:rsid w:val="008F227E"/>
    <w:rsid w:val="008F352C"/>
    <w:rsid w:val="0090716F"/>
    <w:rsid w:val="00925B64"/>
    <w:rsid w:val="0093132E"/>
    <w:rsid w:val="0093154B"/>
    <w:rsid w:val="00934DFE"/>
    <w:rsid w:val="0093667B"/>
    <w:rsid w:val="00950DC2"/>
    <w:rsid w:val="0095163E"/>
    <w:rsid w:val="00954538"/>
    <w:rsid w:val="009560B4"/>
    <w:rsid w:val="00961DC8"/>
    <w:rsid w:val="00963929"/>
    <w:rsid w:val="00965883"/>
    <w:rsid w:val="009666A4"/>
    <w:rsid w:val="00967D8C"/>
    <w:rsid w:val="00972028"/>
    <w:rsid w:val="00972D8C"/>
    <w:rsid w:val="0097439B"/>
    <w:rsid w:val="009808C4"/>
    <w:rsid w:val="00991651"/>
    <w:rsid w:val="009A28A2"/>
    <w:rsid w:val="009A61DA"/>
    <w:rsid w:val="009B5683"/>
    <w:rsid w:val="009C1A92"/>
    <w:rsid w:val="009D6C58"/>
    <w:rsid w:val="009E2147"/>
    <w:rsid w:val="009F24EA"/>
    <w:rsid w:val="009F65AA"/>
    <w:rsid w:val="00A203A5"/>
    <w:rsid w:val="00A23E96"/>
    <w:rsid w:val="00A56BB5"/>
    <w:rsid w:val="00A72400"/>
    <w:rsid w:val="00AA010D"/>
    <w:rsid w:val="00AA0C37"/>
    <w:rsid w:val="00AA1121"/>
    <w:rsid w:val="00AA4C5D"/>
    <w:rsid w:val="00AA5D51"/>
    <w:rsid w:val="00AB2C7B"/>
    <w:rsid w:val="00AB4169"/>
    <w:rsid w:val="00AB548B"/>
    <w:rsid w:val="00AC66FE"/>
    <w:rsid w:val="00AE2217"/>
    <w:rsid w:val="00AF6D5F"/>
    <w:rsid w:val="00B031A4"/>
    <w:rsid w:val="00B07B30"/>
    <w:rsid w:val="00B1738B"/>
    <w:rsid w:val="00B17466"/>
    <w:rsid w:val="00B23362"/>
    <w:rsid w:val="00B37ED6"/>
    <w:rsid w:val="00B441FC"/>
    <w:rsid w:val="00B46EB7"/>
    <w:rsid w:val="00B55EE1"/>
    <w:rsid w:val="00B56D27"/>
    <w:rsid w:val="00B6301E"/>
    <w:rsid w:val="00B660B8"/>
    <w:rsid w:val="00B71FA2"/>
    <w:rsid w:val="00B73BC7"/>
    <w:rsid w:val="00B74FBA"/>
    <w:rsid w:val="00B75D5D"/>
    <w:rsid w:val="00B829CC"/>
    <w:rsid w:val="00B86181"/>
    <w:rsid w:val="00B92971"/>
    <w:rsid w:val="00B93709"/>
    <w:rsid w:val="00B94F69"/>
    <w:rsid w:val="00BB40FD"/>
    <w:rsid w:val="00BB7F51"/>
    <w:rsid w:val="00BC4DCC"/>
    <w:rsid w:val="00BC50A9"/>
    <w:rsid w:val="00BD0C21"/>
    <w:rsid w:val="00BD286C"/>
    <w:rsid w:val="00BD3D48"/>
    <w:rsid w:val="00BE3ABC"/>
    <w:rsid w:val="00C021C6"/>
    <w:rsid w:val="00C04B76"/>
    <w:rsid w:val="00C07938"/>
    <w:rsid w:val="00C10DEA"/>
    <w:rsid w:val="00C13415"/>
    <w:rsid w:val="00C22811"/>
    <w:rsid w:val="00C23CF1"/>
    <w:rsid w:val="00C30CDC"/>
    <w:rsid w:val="00C32FD4"/>
    <w:rsid w:val="00C338DB"/>
    <w:rsid w:val="00C34297"/>
    <w:rsid w:val="00C375F1"/>
    <w:rsid w:val="00C46497"/>
    <w:rsid w:val="00C476A5"/>
    <w:rsid w:val="00C52552"/>
    <w:rsid w:val="00C60751"/>
    <w:rsid w:val="00C6219D"/>
    <w:rsid w:val="00C70E04"/>
    <w:rsid w:val="00C72D73"/>
    <w:rsid w:val="00C75B60"/>
    <w:rsid w:val="00C84958"/>
    <w:rsid w:val="00C955E5"/>
    <w:rsid w:val="00CA0FB1"/>
    <w:rsid w:val="00CA1120"/>
    <w:rsid w:val="00CB4F87"/>
    <w:rsid w:val="00CB7C94"/>
    <w:rsid w:val="00CC5349"/>
    <w:rsid w:val="00CD0773"/>
    <w:rsid w:val="00CD1178"/>
    <w:rsid w:val="00CD1A17"/>
    <w:rsid w:val="00CD2086"/>
    <w:rsid w:val="00CE1605"/>
    <w:rsid w:val="00CE1BD3"/>
    <w:rsid w:val="00D03C68"/>
    <w:rsid w:val="00D06B18"/>
    <w:rsid w:val="00D15363"/>
    <w:rsid w:val="00D323BD"/>
    <w:rsid w:val="00D32F8B"/>
    <w:rsid w:val="00D33CFE"/>
    <w:rsid w:val="00D44E3D"/>
    <w:rsid w:val="00D51138"/>
    <w:rsid w:val="00D70436"/>
    <w:rsid w:val="00D71621"/>
    <w:rsid w:val="00D92A75"/>
    <w:rsid w:val="00D931CD"/>
    <w:rsid w:val="00DA3BA2"/>
    <w:rsid w:val="00DB3487"/>
    <w:rsid w:val="00DB3948"/>
    <w:rsid w:val="00DB6234"/>
    <w:rsid w:val="00DC0DBE"/>
    <w:rsid w:val="00DC4EC3"/>
    <w:rsid w:val="00DC78D6"/>
    <w:rsid w:val="00DE1822"/>
    <w:rsid w:val="00DE3A08"/>
    <w:rsid w:val="00E018FE"/>
    <w:rsid w:val="00E035BD"/>
    <w:rsid w:val="00E04E00"/>
    <w:rsid w:val="00E25401"/>
    <w:rsid w:val="00E4357B"/>
    <w:rsid w:val="00E53F8F"/>
    <w:rsid w:val="00E62325"/>
    <w:rsid w:val="00E6421A"/>
    <w:rsid w:val="00E645F4"/>
    <w:rsid w:val="00E76FFB"/>
    <w:rsid w:val="00E8145E"/>
    <w:rsid w:val="00E82262"/>
    <w:rsid w:val="00E84CFE"/>
    <w:rsid w:val="00E9282D"/>
    <w:rsid w:val="00EA5BA7"/>
    <w:rsid w:val="00EB616C"/>
    <w:rsid w:val="00EC009B"/>
    <w:rsid w:val="00EC3B6B"/>
    <w:rsid w:val="00EC5A88"/>
    <w:rsid w:val="00EE3F54"/>
    <w:rsid w:val="00EF6C64"/>
    <w:rsid w:val="00F004CB"/>
    <w:rsid w:val="00F0105B"/>
    <w:rsid w:val="00F01996"/>
    <w:rsid w:val="00F04B4F"/>
    <w:rsid w:val="00F1189D"/>
    <w:rsid w:val="00F11B63"/>
    <w:rsid w:val="00F166B4"/>
    <w:rsid w:val="00F249E4"/>
    <w:rsid w:val="00F26EDC"/>
    <w:rsid w:val="00F306F8"/>
    <w:rsid w:val="00F33763"/>
    <w:rsid w:val="00F34235"/>
    <w:rsid w:val="00F37197"/>
    <w:rsid w:val="00F4089A"/>
    <w:rsid w:val="00F6104B"/>
    <w:rsid w:val="00F62680"/>
    <w:rsid w:val="00F6671C"/>
    <w:rsid w:val="00F8426D"/>
    <w:rsid w:val="00F936BA"/>
    <w:rsid w:val="00F94805"/>
    <w:rsid w:val="00FB12AF"/>
    <w:rsid w:val="00FB15C5"/>
    <w:rsid w:val="00FB3D34"/>
    <w:rsid w:val="00FB5E22"/>
    <w:rsid w:val="00FC3D86"/>
    <w:rsid w:val="00FC6D33"/>
    <w:rsid w:val="00FD1F8D"/>
    <w:rsid w:val="00FE3495"/>
    <w:rsid w:val="00FE6A20"/>
    <w:rsid w:val="00FF0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B69C38"/>
  <w15:chartTrackingRefBased/>
  <w15:docId w15:val="{85863B2C-649A-4A44-8831-1045B668A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2C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B5683"/>
    <w:pPr>
      <w:keepNext/>
      <w:jc w:val="center"/>
      <w:outlineLvl w:val="0"/>
    </w:pPr>
    <w:rPr>
      <w:rFonts w:ascii="Arial" w:hAnsi="Arial"/>
      <w:b/>
      <w:color w:val="000080"/>
      <w:sz w:val="28"/>
      <w:szCs w:val="20"/>
    </w:rPr>
  </w:style>
  <w:style w:type="paragraph" w:styleId="Nagwek2">
    <w:name w:val="heading 2"/>
    <w:basedOn w:val="Normalny"/>
    <w:next w:val="Normalny"/>
    <w:link w:val="Nagwek2Znak"/>
    <w:unhideWhenUsed/>
    <w:qFormat/>
    <w:rsid w:val="0000634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9B56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B568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B568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B568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Wyrnieniedelikatne">
    <w:name w:val="Subtle Emphasis"/>
    <w:uiPriority w:val="19"/>
    <w:qFormat/>
    <w:rsid w:val="009B5683"/>
    <w:rPr>
      <w:i/>
      <w:iCs/>
      <w:color w:val="404040"/>
    </w:rPr>
  </w:style>
  <w:style w:type="character" w:customStyle="1" w:styleId="Nagwek1Znak">
    <w:name w:val="Nagłówek 1 Znak"/>
    <w:basedOn w:val="Domylnaczcionkaakapitu"/>
    <w:link w:val="Nagwek1"/>
    <w:rsid w:val="009B5683"/>
    <w:rPr>
      <w:rFonts w:ascii="Arial" w:eastAsia="Times New Roman" w:hAnsi="Arial" w:cs="Times New Roman"/>
      <w:b/>
      <w:color w:val="000080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9B5683"/>
    <w:pPr>
      <w:jc w:val="center"/>
    </w:pPr>
    <w:rPr>
      <w:b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B5683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314B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T_SZ_List Paragraph,L1,Numerowanie,Akapit z listą5,lp1,Preambuła,CP-UC,CP-Punkty,Bullet List,List - bullets,Equipment,Bullet 1,List Paragraph Char Char,b1,Figure_name,Numbered Indented Text,List Paragraph11,Ref,Use Case List Paragraph Cha"/>
    <w:basedOn w:val="Normalny"/>
    <w:link w:val="AkapitzlistZnak"/>
    <w:uiPriority w:val="34"/>
    <w:qFormat/>
    <w:rsid w:val="00F8426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2FD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2FD4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semiHidden/>
    <w:unhideWhenUsed/>
    <w:rsid w:val="00DE1822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DE1822"/>
    <w:pPr>
      <w:suppressAutoHyphens/>
    </w:pPr>
    <w:rPr>
      <w:sz w:val="20"/>
      <w:szCs w:val="20"/>
      <w:lang w:val="x-none" w:eastAsia="ar-SA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E1822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Zawartotabeli">
    <w:name w:val="Zawartość tabeli"/>
    <w:basedOn w:val="Normalny"/>
    <w:rsid w:val="00400F42"/>
    <w:pPr>
      <w:widowControl w:val="0"/>
      <w:suppressLineNumbers/>
      <w:suppressAutoHyphens/>
    </w:pPr>
    <w:rPr>
      <w:kern w:val="1"/>
      <w:lang w:eastAsia="zh-CN"/>
    </w:rPr>
  </w:style>
  <w:style w:type="paragraph" w:styleId="Tekstprzypisudolnego">
    <w:name w:val="footnote text"/>
    <w:basedOn w:val="Normalny"/>
    <w:link w:val="TekstprzypisudolnegoZnak"/>
    <w:rsid w:val="00400F42"/>
    <w:rPr>
      <w:rFonts w:eastAsia="Calibri"/>
      <w:kern w:val="1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rsid w:val="00400F42"/>
    <w:rPr>
      <w:rFonts w:ascii="Times New Roman" w:eastAsia="Calibri" w:hAnsi="Times New Roman" w:cs="Times New Roman"/>
      <w:kern w:val="1"/>
      <w:sz w:val="20"/>
      <w:szCs w:val="20"/>
      <w:lang w:eastAsia="zh-CN"/>
    </w:rPr>
  </w:style>
  <w:style w:type="paragraph" w:customStyle="1" w:styleId="Normalny1">
    <w:name w:val="Normalny1"/>
    <w:rsid w:val="00400F42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Default">
    <w:name w:val="Default"/>
    <w:rsid w:val="00400F4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06346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customStyle="1" w:styleId="shorttext">
    <w:name w:val="short_text"/>
    <w:basedOn w:val="Domylnaczcionkaakapitu"/>
    <w:rsid w:val="00006346"/>
  </w:style>
  <w:style w:type="paragraph" w:customStyle="1" w:styleId="BodyTextIndent21">
    <w:name w:val="Body Text Indent 21"/>
    <w:basedOn w:val="Normalny"/>
    <w:rsid w:val="00DB3487"/>
    <w:pPr>
      <w:suppressAutoHyphens/>
      <w:overflowPunct w:val="0"/>
      <w:autoSpaceDE w:val="0"/>
      <w:ind w:left="720"/>
    </w:pPr>
    <w:rPr>
      <w:rFonts w:eastAsia="Calibri"/>
      <w:szCs w:val="20"/>
      <w:lang w:eastAsia="ar-SA"/>
    </w:rPr>
  </w:style>
  <w:style w:type="paragraph" w:customStyle="1" w:styleId="Akapitzlist1">
    <w:name w:val="Akapit z listą1"/>
    <w:basedOn w:val="Normalny"/>
    <w:rsid w:val="00DB3487"/>
    <w:pPr>
      <w:suppressAutoHyphens/>
      <w:ind w:left="720"/>
    </w:pPr>
    <w:rPr>
      <w:rFonts w:eastAsia="Calibri"/>
      <w:lang w:eastAsia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C40C2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C40C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2">
    <w:name w:val="Tekst treści (2)_"/>
    <w:link w:val="Teksttreci20"/>
    <w:rsid w:val="006C40C2"/>
    <w:rPr>
      <w:rFonts w:ascii="Constantia" w:eastAsia="Constantia" w:hAnsi="Constantia" w:cs="Constantia"/>
      <w:sz w:val="15"/>
      <w:szCs w:val="15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C40C2"/>
    <w:pPr>
      <w:widowControl w:val="0"/>
      <w:shd w:val="clear" w:color="auto" w:fill="FFFFFF"/>
      <w:spacing w:before="180" w:after="180" w:line="0" w:lineRule="atLeast"/>
      <w:jc w:val="both"/>
    </w:pPr>
    <w:rPr>
      <w:rFonts w:ascii="Constantia" w:eastAsia="Constantia" w:hAnsi="Constantia" w:cs="Constantia"/>
      <w:sz w:val="15"/>
      <w:szCs w:val="15"/>
      <w:lang w:eastAsia="en-US"/>
    </w:rPr>
  </w:style>
  <w:style w:type="paragraph" w:styleId="NormalnyWeb">
    <w:name w:val="Normal (Web)"/>
    <w:basedOn w:val="Normalny"/>
    <w:uiPriority w:val="99"/>
    <w:unhideWhenUsed/>
    <w:rsid w:val="006C40C2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646489"/>
    <w:rPr>
      <w:b/>
      <w:bCs/>
    </w:rPr>
  </w:style>
  <w:style w:type="character" w:customStyle="1" w:styleId="AkapitzlistZnak">
    <w:name w:val="Akapit z listą Znak"/>
    <w:aliases w:val="T_SZ_List Paragraph Znak,L1 Znak,Numerowanie Znak,Akapit z listą5 Znak,lp1 Znak,Preambuła Znak,CP-UC Znak,CP-Punkty Znak,Bullet List Znak,List - bullets Znak,Equipment Znak,Bullet 1 Znak,List Paragraph Char Char Znak,b1 Znak,Ref Znak"/>
    <w:link w:val="Akapitzlist"/>
    <w:uiPriority w:val="34"/>
    <w:qFormat/>
    <w:locked/>
    <w:rsid w:val="00646489"/>
  </w:style>
  <w:style w:type="paragraph" w:customStyle="1" w:styleId="Arial-12">
    <w:name w:val="Arial-12"/>
    <w:basedOn w:val="Normalny"/>
    <w:rsid w:val="003D43DE"/>
    <w:pPr>
      <w:suppressAutoHyphens/>
      <w:spacing w:before="60" w:after="60" w:line="280" w:lineRule="atLeast"/>
      <w:jc w:val="both"/>
    </w:pPr>
    <w:rPr>
      <w:rFonts w:ascii="Arial" w:hAnsi="Arial"/>
      <w:szCs w:val="20"/>
      <w:lang w:eastAsia="ar-SA"/>
    </w:rPr>
  </w:style>
  <w:style w:type="paragraph" w:customStyle="1" w:styleId="Standard">
    <w:name w:val="Standard"/>
    <w:rsid w:val="002017ED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DejaVu Sans"/>
    </w:rPr>
  </w:style>
  <w:style w:type="paragraph" w:customStyle="1" w:styleId="paragraph">
    <w:name w:val="paragraph"/>
    <w:basedOn w:val="Normalny"/>
    <w:rsid w:val="002017ED"/>
    <w:pPr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rsid w:val="002017ED"/>
  </w:style>
  <w:style w:type="character" w:customStyle="1" w:styleId="eop">
    <w:name w:val="eop"/>
    <w:basedOn w:val="Domylnaczcionkaakapitu"/>
    <w:rsid w:val="002017ED"/>
  </w:style>
  <w:style w:type="character" w:customStyle="1" w:styleId="spellingerror">
    <w:name w:val="spellingerror"/>
    <w:basedOn w:val="Domylnaczcionkaakapitu"/>
    <w:rsid w:val="002017ED"/>
  </w:style>
  <w:style w:type="character" w:customStyle="1" w:styleId="contextualspellingandgrammarerror">
    <w:name w:val="contextualspellingandgrammarerror"/>
    <w:basedOn w:val="Domylnaczcionkaakapitu"/>
    <w:rsid w:val="002017ED"/>
  </w:style>
  <w:style w:type="character" w:customStyle="1" w:styleId="markedcontent">
    <w:name w:val="markedcontent"/>
    <w:basedOn w:val="Domylnaczcionkaakapitu"/>
    <w:rsid w:val="000829BF"/>
  </w:style>
  <w:style w:type="character" w:customStyle="1" w:styleId="group-name">
    <w:name w:val="group-name"/>
    <w:basedOn w:val="Domylnaczcionkaakapitu"/>
    <w:rsid w:val="00E9282D"/>
  </w:style>
  <w:style w:type="character" w:customStyle="1" w:styleId="readonly-form-field-value">
    <w:name w:val="readonly-form-field-value"/>
    <w:basedOn w:val="Domylnaczcionkaakapitu"/>
    <w:rsid w:val="00531101"/>
  </w:style>
  <w:style w:type="character" w:customStyle="1" w:styleId="mat-tooltip-trigger">
    <w:name w:val="mat-tooltip-trigger"/>
    <w:basedOn w:val="Domylnaczcionkaakapitu"/>
    <w:rsid w:val="0053110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3110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3110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contentpasted0">
    <w:name w:val="contentpasted0"/>
    <w:basedOn w:val="Domylnaczcionkaakapitu"/>
    <w:rsid w:val="001070C2"/>
  </w:style>
  <w:style w:type="paragraph" w:styleId="Poprawka">
    <w:name w:val="Revision"/>
    <w:hidden/>
    <w:uiPriority w:val="99"/>
    <w:semiHidden/>
    <w:rsid w:val="000017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9560B4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F33763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74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jpg"/><Relationship Id="rId2" Type="http://schemas.openxmlformats.org/officeDocument/2006/relationships/image" Target="media/image4.jpg"/><Relationship Id="rId1" Type="http://schemas.openxmlformats.org/officeDocument/2006/relationships/image" Target="media/image3.jpg"/><Relationship Id="rId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f57a36-51fc-4240-8ef9-90de4f216042">
      <Terms xmlns="http://schemas.microsoft.com/office/infopath/2007/PartnerControls"/>
    </lcf76f155ced4ddcb4097134ff3c332f>
    <TaxCatchAll xmlns="b045eb79-307f-4e5b-badc-15ea7140fb05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42C365E6558549BEAAEC6A344976D3" ma:contentTypeVersion="19" ma:contentTypeDescription="Utwórz nowy dokument." ma:contentTypeScope="" ma:versionID="ae4f7925633997d1bc5f398a644aded5">
  <xsd:schema xmlns:xsd="http://www.w3.org/2001/XMLSchema" xmlns:xs="http://www.w3.org/2001/XMLSchema" xmlns:p="http://schemas.microsoft.com/office/2006/metadata/properties" xmlns:ns2="79f57a36-51fc-4240-8ef9-90de4f216042" xmlns:ns3="b045eb79-307f-4e5b-badc-15ea7140fb05" targetNamespace="http://schemas.microsoft.com/office/2006/metadata/properties" ma:root="true" ma:fieldsID="c6cdef32dcc30c41c45c7988d1889be6" ns2:_="" ns3:_="">
    <xsd:import namespace="79f57a36-51fc-4240-8ef9-90de4f216042"/>
    <xsd:import namespace="b045eb79-307f-4e5b-badc-15ea7140fb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f57a36-51fc-4240-8ef9-90de4f2160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d134e4b8-377d-442c-b5bd-7a06feb52b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45eb79-307f-4e5b-badc-15ea7140fb0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b1f7bb-88bf-4c5d-9cc1-560d10b35076}" ma:internalName="TaxCatchAll" ma:showField="CatchAllData" ma:web="b045eb79-307f-4e5b-badc-15ea7140fb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D69F3E-62F7-4BF1-9FAF-9F47E73B7B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64A1EB-72D9-476B-8E1F-FC59DDE5A1C4}">
  <ds:schemaRefs>
    <ds:schemaRef ds:uri="http://schemas.microsoft.com/office/2006/metadata/properties"/>
    <ds:schemaRef ds:uri="http://schemas.microsoft.com/office/infopath/2007/PartnerControls"/>
    <ds:schemaRef ds:uri="79f57a36-51fc-4240-8ef9-90de4f216042"/>
    <ds:schemaRef ds:uri="b045eb79-307f-4e5b-badc-15ea7140fb05"/>
  </ds:schemaRefs>
</ds:datastoreItem>
</file>

<file path=customXml/itemProps3.xml><?xml version="1.0" encoding="utf-8"?>
<ds:datastoreItem xmlns:ds="http://schemas.openxmlformats.org/officeDocument/2006/customXml" ds:itemID="{BD3054AF-FF7C-4781-B218-7F35A6598D1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FB53C86-F9EF-4A18-B290-BBBB2F40E3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f57a36-51fc-4240-8ef9-90de4f216042"/>
    <ds:schemaRef ds:uri="b045eb79-307f-4e5b-badc-15ea7140fb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3bc24c5-73ad-421a-9408-3ea555be4a07}" enabled="0" method="" siteId="{53bc24c5-73ad-421a-9408-3ea555be4a0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447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Aneta Nowicka</cp:lastModifiedBy>
  <cp:revision>7</cp:revision>
  <cp:lastPrinted>2019-03-01T12:24:00Z</cp:lastPrinted>
  <dcterms:created xsi:type="dcterms:W3CDTF">2026-01-21T08:57:00Z</dcterms:created>
  <dcterms:modified xsi:type="dcterms:W3CDTF">2026-03-25T12:36:00Z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0x010100AE42C365E6558549BEAAEC6A344976D3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